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B976B" w14:textId="77777777" w:rsidR="00AC1004" w:rsidRPr="00913438" w:rsidRDefault="00AC1004" w:rsidP="00AC1004">
      <w:pPr>
        <w:jc w:val="right"/>
      </w:pPr>
      <w:r w:rsidRPr="00913438">
        <w:t>Утверждено</w:t>
      </w:r>
    </w:p>
    <w:p w14:paraId="0AECE87F" w14:textId="77777777" w:rsidR="00AC1004" w:rsidRPr="00913438" w:rsidRDefault="00AC1004" w:rsidP="00AC1004">
      <w:pPr>
        <w:jc w:val="right"/>
      </w:pPr>
    </w:p>
    <w:p w14:paraId="3DA01718" w14:textId="77777777" w:rsidR="00AC1004" w:rsidRPr="00913438" w:rsidRDefault="00AC1004" w:rsidP="00AC1004">
      <w:pPr>
        <w:jc w:val="right"/>
      </w:pPr>
    </w:p>
    <w:p w14:paraId="41A2CE15" w14:textId="77777777" w:rsidR="00AC1004" w:rsidRPr="00913438" w:rsidRDefault="00AC1004" w:rsidP="00AC1004">
      <w:pPr>
        <w:jc w:val="right"/>
      </w:pPr>
    </w:p>
    <w:p w14:paraId="1DC8D7B8" w14:textId="77777777" w:rsidR="00AC1004" w:rsidRPr="00913438" w:rsidRDefault="00AC1004" w:rsidP="00AC1004">
      <w:pPr>
        <w:jc w:val="right"/>
      </w:pPr>
      <w:r w:rsidRPr="00913438">
        <w:t>от _____________ № ________</w:t>
      </w:r>
    </w:p>
    <w:p w14:paraId="3D086A63" w14:textId="77777777" w:rsidR="00AC1004" w:rsidRPr="00913438" w:rsidRDefault="00AC1004" w:rsidP="00AC1004">
      <w:pPr>
        <w:jc w:val="center"/>
      </w:pPr>
    </w:p>
    <w:p w14:paraId="06E628D1" w14:textId="77777777" w:rsidR="00AC1004" w:rsidRPr="00913438" w:rsidRDefault="00AC1004" w:rsidP="00AC1004">
      <w:pPr>
        <w:jc w:val="center"/>
      </w:pPr>
    </w:p>
    <w:p w14:paraId="46B88D07" w14:textId="77777777" w:rsidR="00AC1004" w:rsidRPr="00913438" w:rsidRDefault="00AC1004" w:rsidP="00AC1004">
      <w:pPr>
        <w:jc w:val="center"/>
      </w:pPr>
    </w:p>
    <w:p w14:paraId="31071ABD" w14:textId="77777777" w:rsidR="00AC1004" w:rsidRPr="00913438" w:rsidRDefault="00AC1004" w:rsidP="00AC1004">
      <w:pPr>
        <w:jc w:val="center"/>
      </w:pPr>
    </w:p>
    <w:p w14:paraId="78998C4A" w14:textId="77777777" w:rsidR="00AC1004" w:rsidRPr="00913438" w:rsidRDefault="00AC1004" w:rsidP="00AC1004">
      <w:pPr>
        <w:jc w:val="center"/>
      </w:pPr>
    </w:p>
    <w:p w14:paraId="35A7E599" w14:textId="7ABDB795" w:rsidR="00AC1004" w:rsidRPr="00913438" w:rsidRDefault="00AC1004" w:rsidP="00AC1004">
      <w:pPr>
        <w:jc w:val="center"/>
      </w:pPr>
    </w:p>
    <w:p w14:paraId="5B38CB82" w14:textId="2CE42826" w:rsidR="00AC1004" w:rsidRPr="00913438" w:rsidRDefault="00AC1004" w:rsidP="00AC1004">
      <w:pPr>
        <w:jc w:val="center"/>
      </w:pPr>
    </w:p>
    <w:p w14:paraId="051FFC06" w14:textId="77777777" w:rsidR="00AC1004" w:rsidRPr="00913438" w:rsidRDefault="00AC1004" w:rsidP="00AC1004">
      <w:pPr>
        <w:jc w:val="center"/>
      </w:pPr>
    </w:p>
    <w:p w14:paraId="371412B3" w14:textId="77777777" w:rsidR="00AC1004" w:rsidRPr="00913438" w:rsidRDefault="00AC1004" w:rsidP="00AC1004">
      <w:pPr>
        <w:jc w:val="center"/>
      </w:pPr>
    </w:p>
    <w:p w14:paraId="181E306D" w14:textId="38D34236" w:rsidR="00AC1004" w:rsidRPr="00913438" w:rsidRDefault="00874580" w:rsidP="00AC1004">
      <w:pPr>
        <w:jc w:val="center"/>
        <w:rPr>
          <w:b/>
          <w:bCs/>
        </w:rPr>
      </w:pPr>
      <w:r w:rsidRPr="00913438">
        <w:rPr>
          <w:b/>
          <w:bCs/>
        </w:rPr>
        <w:t>ГЕНЕРАЛЬНЫЙ ПЛАН</w:t>
      </w:r>
    </w:p>
    <w:p w14:paraId="7DC5AF60" w14:textId="6942F998" w:rsidR="00AC1004" w:rsidRPr="00913438" w:rsidRDefault="008D05BC" w:rsidP="00AC1004">
      <w:pPr>
        <w:jc w:val="center"/>
        <w:rPr>
          <w:b/>
          <w:bCs/>
        </w:rPr>
      </w:pPr>
      <w:r w:rsidRPr="00913438">
        <w:rPr>
          <w:b/>
          <w:bCs/>
        </w:rPr>
        <w:t>КРАСНОТАЛЬСКОГО</w:t>
      </w:r>
      <w:r w:rsidR="00AC1004" w:rsidRPr="00913438">
        <w:rPr>
          <w:b/>
          <w:bCs/>
        </w:rPr>
        <w:t xml:space="preserve"> СЕЛЬСОВЕТА</w:t>
      </w:r>
    </w:p>
    <w:p w14:paraId="59347F71" w14:textId="04C0C25F" w:rsidR="00AC1004" w:rsidRPr="00913438" w:rsidRDefault="00332658" w:rsidP="00AC1004">
      <w:pPr>
        <w:jc w:val="center"/>
        <w:rPr>
          <w:b/>
          <w:bCs/>
        </w:rPr>
      </w:pPr>
      <w:r w:rsidRPr="00913438">
        <w:rPr>
          <w:b/>
          <w:bCs/>
        </w:rPr>
        <w:t>КОЧЕНЕВСКОГО</w:t>
      </w:r>
      <w:r w:rsidR="00AC1004" w:rsidRPr="00913438">
        <w:rPr>
          <w:b/>
          <w:bCs/>
        </w:rPr>
        <w:t xml:space="preserve"> РАЙОНА НОВОСИБИРСКОЙ ОБЛАСТИ</w:t>
      </w:r>
    </w:p>
    <w:p w14:paraId="4E09F495" w14:textId="77777777" w:rsidR="00AC1004" w:rsidRPr="00913438" w:rsidRDefault="00AC1004" w:rsidP="00AC1004">
      <w:pPr>
        <w:jc w:val="center"/>
      </w:pPr>
      <w:r w:rsidRPr="00913438">
        <w:t>Положение о территориальном планировании</w:t>
      </w:r>
    </w:p>
    <w:p w14:paraId="6EF8CC7F" w14:textId="3B21437B" w:rsidR="00AC1004" w:rsidRPr="00913438" w:rsidRDefault="00AC1004" w:rsidP="00AC1004">
      <w:pPr>
        <w:jc w:val="center"/>
      </w:pPr>
    </w:p>
    <w:p w14:paraId="59CA1235" w14:textId="0626ABBD" w:rsidR="00AC1004" w:rsidRPr="00913438" w:rsidRDefault="00AC1004" w:rsidP="00AC1004">
      <w:pPr>
        <w:jc w:val="center"/>
      </w:pPr>
    </w:p>
    <w:p w14:paraId="38294EA6" w14:textId="77777777" w:rsidR="00AC1004" w:rsidRPr="00913438" w:rsidRDefault="00AC1004" w:rsidP="00AC1004">
      <w:pPr>
        <w:jc w:val="center"/>
      </w:pPr>
    </w:p>
    <w:p w14:paraId="23BB1684" w14:textId="77777777" w:rsidR="00AC1004" w:rsidRPr="00913438" w:rsidRDefault="00AC1004" w:rsidP="00AC1004">
      <w:pPr>
        <w:jc w:val="center"/>
      </w:pPr>
    </w:p>
    <w:p w14:paraId="5B5B821F" w14:textId="77777777" w:rsidR="00AC1004" w:rsidRPr="00913438" w:rsidRDefault="00AC1004" w:rsidP="00AC1004">
      <w:pPr>
        <w:jc w:val="center"/>
      </w:pPr>
    </w:p>
    <w:p w14:paraId="609BB3A1" w14:textId="77777777" w:rsidR="00AC1004" w:rsidRPr="00913438" w:rsidRDefault="00AC1004" w:rsidP="00AC1004">
      <w:pPr>
        <w:jc w:val="center"/>
      </w:pPr>
    </w:p>
    <w:p w14:paraId="5047158F" w14:textId="77777777" w:rsidR="00AC1004" w:rsidRPr="00913438" w:rsidRDefault="00AC1004" w:rsidP="00AC1004">
      <w:pPr>
        <w:jc w:val="center"/>
      </w:pPr>
    </w:p>
    <w:p w14:paraId="5212E245" w14:textId="77777777" w:rsidR="00AC1004" w:rsidRPr="00913438" w:rsidRDefault="00AC1004" w:rsidP="00AC1004">
      <w:pPr>
        <w:jc w:val="center"/>
      </w:pPr>
    </w:p>
    <w:p w14:paraId="397F4A4F" w14:textId="77777777" w:rsidR="00AC1004" w:rsidRPr="00913438" w:rsidRDefault="00AC1004" w:rsidP="00AC1004">
      <w:pPr>
        <w:jc w:val="center"/>
      </w:pPr>
    </w:p>
    <w:p w14:paraId="635278FC" w14:textId="77777777" w:rsidR="00AC1004" w:rsidRPr="00913438" w:rsidRDefault="00AC1004" w:rsidP="00AC1004">
      <w:pPr>
        <w:jc w:val="center"/>
      </w:pPr>
    </w:p>
    <w:p w14:paraId="6DF855E7" w14:textId="77777777" w:rsidR="00AC1004" w:rsidRPr="00913438" w:rsidRDefault="00AC1004" w:rsidP="00AC1004">
      <w:pPr>
        <w:jc w:val="center"/>
      </w:pPr>
    </w:p>
    <w:p w14:paraId="25E07951" w14:textId="77777777" w:rsidR="007B4DD0" w:rsidRPr="00913438" w:rsidRDefault="007B4DD0" w:rsidP="007B4DD0">
      <w:pPr>
        <w:ind w:firstLine="0"/>
      </w:pPr>
    </w:p>
    <w:p w14:paraId="2F9AE4B4" w14:textId="77777777" w:rsidR="007B4DD0" w:rsidRPr="00913438" w:rsidRDefault="007B4DD0" w:rsidP="007B4DD0">
      <w:pPr>
        <w:ind w:firstLine="4678"/>
        <w:rPr>
          <w:szCs w:val="28"/>
        </w:rPr>
      </w:pPr>
      <w:r w:rsidRPr="00913438">
        <w:rPr>
          <w:szCs w:val="28"/>
        </w:rPr>
        <w:t>Руководитель проекта:</w:t>
      </w:r>
    </w:p>
    <w:p w14:paraId="6444A3C8" w14:textId="77777777" w:rsidR="007B4DD0" w:rsidRPr="00913438" w:rsidRDefault="007B4DD0" w:rsidP="007B4DD0">
      <w:pPr>
        <w:ind w:firstLine="4678"/>
        <w:rPr>
          <w:szCs w:val="28"/>
        </w:rPr>
      </w:pPr>
    </w:p>
    <w:p w14:paraId="384C1A0E" w14:textId="77777777" w:rsidR="007B4DD0" w:rsidRPr="00913438" w:rsidRDefault="007B4DD0" w:rsidP="007B4DD0">
      <w:pPr>
        <w:ind w:firstLine="4678"/>
        <w:rPr>
          <w:szCs w:val="28"/>
        </w:rPr>
      </w:pPr>
    </w:p>
    <w:p w14:paraId="5A90623A" w14:textId="77777777" w:rsidR="007B4DD0" w:rsidRPr="00913438" w:rsidRDefault="007B4DD0" w:rsidP="007B4DD0">
      <w:pPr>
        <w:ind w:firstLine="4678"/>
        <w:rPr>
          <w:szCs w:val="28"/>
        </w:rPr>
      </w:pPr>
      <w:r w:rsidRPr="00913438">
        <w:rPr>
          <w:szCs w:val="28"/>
        </w:rPr>
        <w:t>________________________Набатов Д.А.</w:t>
      </w:r>
    </w:p>
    <w:p w14:paraId="70152E6C" w14:textId="77777777" w:rsidR="007B4DD0" w:rsidRPr="00913438" w:rsidRDefault="007B4DD0" w:rsidP="007B4DD0">
      <w:pPr>
        <w:ind w:firstLine="0"/>
      </w:pPr>
    </w:p>
    <w:p w14:paraId="0B47ECF2" w14:textId="77777777" w:rsidR="00AC1004" w:rsidRPr="00913438" w:rsidRDefault="00AC1004" w:rsidP="00AC1004">
      <w:pPr>
        <w:jc w:val="center"/>
      </w:pPr>
    </w:p>
    <w:p w14:paraId="6159C226" w14:textId="77777777" w:rsidR="00AC1004" w:rsidRPr="00913438" w:rsidRDefault="00AC1004" w:rsidP="00AC1004">
      <w:pPr>
        <w:jc w:val="center"/>
      </w:pPr>
    </w:p>
    <w:p w14:paraId="4B7A1B86" w14:textId="77777777" w:rsidR="00AC1004" w:rsidRPr="00913438" w:rsidRDefault="00AC1004" w:rsidP="00AC1004">
      <w:pPr>
        <w:jc w:val="center"/>
      </w:pPr>
    </w:p>
    <w:p w14:paraId="267EB6DA" w14:textId="77777777" w:rsidR="00AC1004" w:rsidRPr="00913438" w:rsidRDefault="00AC1004" w:rsidP="00AC1004">
      <w:pPr>
        <w:jc w:val="center"/>
      </w:pPr>
    </w:p>
    <w:p w14:paraId="6639947F" w14:textId="77777777" w:rsidR="00AC1004" w:rsidRPr="00913438" w:rsidRDefault="00AC1004" w:rsidP="00AC1004">
      <w:pPr>
        <w:jc w:val="center"/>
      </w:pPr>
    </w:p>
    <w:p w14:paraId="4A02BB08" w14:textId="77777777" w:rsidR="00AC1004" w:rsidRPr="00913438" w:rsidRDefault="00AC1004" w:rsidP="00AC1004">
      <w:pPr>
        <w:jc w:val="center"/>
      </w:pPr>
    </w:p>
    <w:p w14:paraId="65CDF526" w14:textId="77777777" w:rsidR="00AC1004" w:rsidRPr="00913438" w:rsidRDefault="00AC1004" w:rsidP="00AC1004">
      <w:pPr>
        <w:jc w:val="center"/>
      </w:pPr>
    </w:p>
    <w:p w14:paraId="2942AB71" w14:textId="77777777" w:rsidR="00AC1004" w:rsidRPr="00913438" w:rsidRDefault="00AC1004" w:rsidP="00AC1004">
      <w:pPr>
        <w:jc w:val="center"/>
      </w:pPr>
    </w:p>
    <w:p w14:paraId="7DB7D275" w14:textId="5C5D01A3" w:rsidR="00AC1004" w:rsidRPr="00913438" w:rsidRDefault="00AC1004" w:rsidP="00AC1004">
      <w:pPr>
        <w:jc w:val="center"/>
        <w:rPr>
          <w:lang w:val="en-US"/>
        </w:rPr>
      </w:pPr>
      <w:r w:rsidRPr="00913438">
        <w:t>202</w:t>
      </w:r>
      <w:r w:rsidR="00712E6B" w:rsidRPr="00913438">
        <w:rPr>
          <w:lang w:val="en-US"/>
        </w:rPr>
        <w:t>5</w:t>
      </w:r>
    </w:p>
    <w:p w14:paraId="560BD1F4" w14:textId="77777777" w:rsidR="00AC1004" w:rsidRPr="00913438" w:rsidRDefault="00AC1004" w:rsidP="00AC1004"/>
    <w:p w14:paraId="494465D2" w14:textId="6E1FD3C3" w:rsidR="00AC1004" w:rsidRPr="00913438" w:rsidRDefault="00AC1004" w:rsidP="00AC1004">
      <w:pPr>
        <w:sectPr w:rsidR="00AC1004" w:rsidRPr="00913438" w:rsidSect="00896DD9">
          <w:footerReference w:type="default" r:id="rId8"/>
          <w:pgSz w:w="11906" w:h="16838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14:paraId="5D5753FC" w14:textId="246E01A2" w:rsidR="0014554E" w:rsidRPr="00913438" w:rsidRDefault="00AC1004" w:rsidP="00EA0BB1">
      <w:pPr>
        <w:jc w:val="center"/>
        <w:rPr>
          <w:rFonts w:cs="Times New Roman"/>
          <w:bCs/>
          <w:szCs w:val="28"/>
        </w:rPr>
      </w:pPr>
      <w:r w:rsidRPr="00913438">
        <w:rPr>
          <w:rFonts w:cs="Times New Roman"/>
          <w:bCs/>
          <w:szCs w:val="28"/>
        </w:rPr>
        <w:lastRenderedPageBreak/>
        <w:t>СОДЕРЖАНИЕ</w:t>
      </w:r>
    </w:p>
    <w:p w14:paraId="67BFEFF6" w14:textId="731E995F" w:rsidR="009D532A" w:rsidRPr="00913438" w:rsidRDefault="009D532A" w:rsidP="00896DD9">
      <w:pPr>
        <w:pStyle w:val="13"/>
        <w:rPr>
          <w:rFonts w:asciiTheme="minorHAnsi" w:eastAsiaTheme="minorEastAsia" w:hAnsiTheme="minorHAnsi"/>
          <w:noProof/>
          <w:sz w:val="22"/>
          <w:lang w:eastAsia="ru-RU"/>
        </w:rPr>
      </w:pPr>
      <w:r w:rsidRPr="00913438">
        <w:rPr>
          <w:rFonts w:cs="Times New Roman"/>
          <w:szCs w:val="28"/>
        </w:rPr>
        <w:fldChar w:fldCharType="begin"/>
      </w:r>
      <w:r w:rsidRPr="00913438">
        <w:rPr>
          <w:rFonts w:cs="Times New Roman"/>
          <w:szCs w:val="28"/>
        </w:rPr>
        <w:instrText xml:space="preserve"> TOC \o "1-3" \h \z \u </w:instrText>
      </w:r>
      <w:r w:rsidRPr="00913438">
        <w:rPr>
          <w:rFonts w:cs="Times New Roman"/>
          <w:szCs w:val="28"/>
        </w:rPr>
        <w:fldChar w:fldCharType="separate"/>
      </w:r>
      <w:hyperlink w:anchor="_Toc154437703" w:history="1">
        <w:r w:rsidRPr="00913438">
          <w:rPr>
            <w:rStyle w:val="a6"/>
            <w:noProof/>
            <w:color w:val="auto"/>
            <w:lang w:bidi="hi-IN"/>
          </w:rPr>
          <w:t>Общие положения</w:t>
        </w:r>
        <w:r w:rsidRPr="00913438">
          <w:rPr>
            <w:noProof/>
            <w:webHidden/>
          </w:rPr>
          <w:tab/>
        </w:r>
        <w:r w:rsidRPr="00913438">
          <w:rPr>
            <w:noProof/>
            <w:webHidden/>
          </w:rPr>
          <w:fldChar w:fldCharType="begin"/>
        </w:r>
        <w:r w:rsidRPr="00913438">
          <w:rPr>
            <w:noProof/>
            <w:webHidden/>
          </w:rPr>
          <w:instrText xml:space="preserve"> PAGEREF _Toc154437703 \h </w:instrText>
        </w:r>
        <w:r w:rsidRPr="00913438">
          <w:rPr>
            <w:noProof/>
            <w:webHidden/>
          </w:rPr>
        </w:r>
        <w:r w:rsidRPr="00913438">
          <w:rPr>
            <w:noProof/>
            <w:webHidden/>
          </w:rPr>
          <w:fldChar w:fldCharType="separate"/>
        </w:r>
        <w:r w:rsidR="00913438">
          <w:rPr>
            <w:noProof/>
            <w:webHidden/>
          </w:rPr>
          <w:t>3</w:t>
        </w:r>
        <w:r w:rsidRPr="00913438">
          <w:rPr>
            <w:noProof/>
            <w:webHidden/>
          </w:rPr>
          <w:fldChar w:fldCharType="end"/>
        </w:r>
      </w:hyperlink>
    </w:p>
    <w:p w14:paraId="4965ABC7" w14:textId="5A0E86A7" w:rsidR="009D532A" w:rsidRPr="00913438" w:rsidRDefault="00000000" w:rsidP="00896DD9">
      <w:pPr>
        <w:pStyle w:val="13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54437704" w:history="1">
        <w:r w:rsidR="009D532A" w:rsidRPr="00913438">
          <w:rPr>
            <w:rStyle w:val="a6"/>
            <w:rFonts w:cs="Times New Roman"/>
            <w:noProof/>
            <w:color w:val="auto"/>
            <w:lang w:bidi="hi-IN"/>
          </w:rPr>
          <w:t>1. 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9D532A" w:rsidRPr="00913438">
          <w:rPr>
            <w:noProof/>
            <w:webHidden/>
          </w:rPr>
          <w:tab/>
        </w:r>
        <w:r w:rsidR="009D532A" w:rsidRPr="00913438">
          <w:rPr>
            <w:noProof/>
            <w:webHidden/>
          </w:rPr>
          <w:fldChar w:fldCharType="begin"/>
        </w:r>
        <w:r w:rsidR="009D532A" w:rsidRPr="00913438">
          <w:rPr>
            <w:noProof/>
            <w:webHidden/>
          </w:rPr>
          <w:instrText xml:space="preserve"> PAGEREF _Toc154437704 \h </w:instrText>
        </w:r>
        <w:r w:rsidR="009D532A" w:rsidRPr="00913438">
          <w:rPr>
            <w:noProof/>
            <w:webHidden/>
          </w:rPr>
        </w:r>
        <w:r w:rsidR="009D532A" w:rsidRPr="00913438">
          <w:rPr>
            <w:noProof/>
            <w:webHidden/>
          </w:rPr>
          <w:fldChar w:fldCharType="separate"/>
        </w:r>
        <w:r w:rsidR="00913438">
          <w:rPr>
            <w:noProof/>
            <w:webHidden/>
          </w:rPr>
          <w:t>4</w:t>
        </w:r>
        <w:r w:rsidR="009D532A" w:rsidRPr="00913438">
          <w:rPr>
            <w:noProof/>
            <w:webHidden/>
          </w:rPr>
          <w:fldChar w:fldCharType="end"/>
        </w:r>
      </w:hyperlink>
    </w:p>
    <w:p w14:paraId="5C7BC1FD" w14:textId="60764499" w:rsidR="009D532A" w:rsidRPr="00913438" w:rsidRDefault="00000000" w:rsidP="00896DD9">
      <w:pPr>
        <w:pStyle w:val="13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54437705" w:history="1">
        <w:r w:rsidR="009D532A" w:rsidRPr="00913438">
          <w:rPr>
            <w:rStyle w:val="a6"/>
            <w:rFonts w:cs="Times New Roman"/>
            <w:noProof/>
            <w:color w:val="auto"/>
            <w:lang w:bidi="hi-IN"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9D532A" w:rsidRPr="00913438">
          <w:rPr>
            <w:noProof/>
            <w:webHidden/>
          </w:rPr>
          <w:tab/>
        </w:r>
        <w:r w:rsidR="009D532A" w:rsidRPr="00913438">
          <w:rPr>
            <w:noProof/>
            <w:webHidden/>
          </w:rPr>
          <w:fldChar w:fldCharType="begin"/>
        </w:r>
        <w:r w:rsidR="009D532A" w:rsidRPr="00913438">
          <w:rPr>
            <w:noProof/>
            <w:webHidden/>
          </w:rPr>
          <w:instrText xml:space="preserve"> PAGEREF _Toc154437705 \h </w:instrText>
        </w:r>
        <w:r w:rsidR="009D532A" w:rsidRPr="00913438">
          <w:rPr>
            <w:noProof/>
            <w:webHidden/>
          </w:rPr>
        </w:r>
        <w:r w:rsidR="009D532A" w:rsidRPr="00913438">
          <w:rPr>
            <w:noProof/>
            <w:webHidden/>
          </w:rPr>
          <w:fldChar w:fldCharType="separate"/>
        </w:r>
        <w:r w:rsidR="00913438">
          <w:rPr>
            <w:noProof/>
            <w:webHidden/>
          </w:rPr>
          <w:t>9</w:t>
        </w:r>
        <w:r w:rsidR="009D532A" w:rsidRPr="00913438">
          <w:rPr>
            <w:noProof/>
            <w:webHidden/>
          </w:rPr>
          <w:fldChar w:fldCharType="end"/>
        </w:r>
      </w:hyperlink>
    </w:p>
    <w:p w14:paraId="30C0C475" w14:textId="670D4B65" w:rsidR="008D05BC" w:rsidRPr="00913438" w:rsidRDefault="009D532A" w:rsidP="008D05BC">
      <w:r w:rsidRPr="00913438">
        <w:rPr>
          <w:rFonts w:cs="Times New Roman"/>
          <w:b/>
          <w:szCs w:val="28"/>
        </w:rPr>
        <w:fldChar w:fldCharType="end"/>
      </w:r>
    </w:p>
    <w:p w14:paraId="4AE5E957" w14:textId="71358A3D" w:rsidR="008D05BC" w:rsidRPr="00913438" w:rsidRDefault="008D05BC" w:rsidP="008D05BC"/>
    <w:p w14:paraId="2E054BFC" w14:textId="1C40C5E9" w:rsidR="008D05BC" w:rsidRPr="00913438" w:rsidRDefault="008D05BC" w:rsidP="008D05BC"/>
    <w:p w14:paraId="449F7FF7" w14:textId="7168FA78" w:rsidR="00AC1004" w:rsidRPr="00913438" w:rsidRDefault="00AC1004" w:rsidP="00AC1004">
      <w:pPr>
        <w:rPr>
          <w:b/>
          <w:spacing w:val="-4"/>
          <w:szCs w:val="28"/>
        </w:rPr>
      </w:pPr>
      <w:r w:rsidRPr="00913438">
        <w:rPr>
          <w:b/>
          <w:spacing w:val="-4"/>
          <w:szCs w:val="28"/>
        </w:rPr>
        <w:t xml:space="preserve">СОСТАВ ГРАФИЧЕСКИХ МАТЕРИАЛОВ </w:t>
      </w:r>
      <w:r w:rsidR="00B23848" w:rsidRPr="00913438">
        <w:rPr>
          <w:b/>
          <w:spacing w:val="-4"/>
          <w:szCs w:val="28"/>
        </w:rPr>
        <w:t>ГЕНЕРАЛЬНОГО ПЛАНА</w:t>
      </w:r>
    </w:p>
    <w:p w14:paraId="35FD0F7B" w14:textId="77777777" w:rsidR="00AC1004" w:rsidRPr="00913438" w:rsidRDefault="00AC1004" w:rsidP="00AC100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895"/>
        <w:gridCol w:w="1733"/>
      </w:tblGrid>
      <w:tr w:rsidR="00913438" w:rsidRPr="00913438" w14:paraId="087BCAAC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10756817" w14:textId="77777777" w:rsidR="008D05BC" w:rsidRPr="00913438" w:rsidRDefault="008D05BC" w:rsidP="001505F7">
            <w:pPr>
              <w:pStyle w:val="a5"/>
            </w:pPr>
            <w:bookmarkStart w:id="0" w:name="_Hlk196851315"/>
            <w:r w:rsidRPr="00913438">
              <w:t>Наименование чертежа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0326F46E" w14:textId="77777777" w:rsidR="008D05BC" w:rsidRPr="00913438" w:rsidRDefault="008D05BC" w:rsidP="001505F7">
            <w:pPr>
              <w:pStyle w:val="a5"/>
            </w:pPr>
            <w:r w:rsidRPr="00913438">
              <w:t>Масштаб</w:t>
            </w:r>
          </w:p>
        </w:tc>
      </w:tr>
      <w:tr w:rsidR="00913438" w:rsidRPr="00913438" w14:paraId="7488F198" w14:textId="77777777" w:rsidTr="001505F7">
        <w:trPr>
          <w:cantSplit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01AF07F" w14:textId="77777777" w:rsidR="008D05BC" w:rsidRPr="00913438" w:rsidRDefault="008D05BC" w:rsidP="001505F7">
            <w:pPr>
              <w:pStyle w:val="a4"/>
              <w:rPr>
                <w:lang w:val="ru-RU"/>
              </w:rPr>
            </w:pPr>
            <w:r w:rsidRPr="00913438">
              <w:rPr>
                <w:lang w:val="ru-RU"/>
              </w:rPr>
              <w:t>Материалы по обоснованию</w:t>
            </w:r>
          </w:p>
        </w:tc>
      </w:tr>
      <w:tr w:rsidR="00913438" w:rsidRPr="00913438" w14:paraId="689020E7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44A95163" w14:textId="77777777" w:rsidR="008D05BC" w:rsidRPr="00913438" w:rsidRDefault="008D05BC" w:rsidP="001505F7">
            <w:pPr>
              <w:pStyle w:val="a3"/>
              <w:rPr>
                <w:highlight w:val="yellow"/>
                <w:lang w:val="ru-RU"/>
              </w:rPr>
            </w:pPr>
            <w:r w:rsidRPr="00913438">
              <w:rPr>
                <w:lang w:val="ru-RU"/>
              </w:rPr>
              <w:t>Основная карта материалов по обоснованию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2EA41A42" w14:textId="77777777" w:rsidR="008D05BC" w:rsidRPr="00913438" w:rsidRDefault="008D05BC" w:rsidP="001505F7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1:25000</w:t>
            </w:r>
          </w:p>
        </w:tc>
      </w:tr>
      <w:tr w:rsidR="00913438" w:rsidRPr="00913438" w14:paraId="0CC94B58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12A02A17" w14:textId="02E4DE57" w:rsidR="00B23848" w:rsidRPr="00913438" w:rsidRDefault="00B23848" w:rsidP="00B23848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Фрагменты основной карты материалов по обоснованию и зон с особыми условиями использования территории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257B7878" w14:textId="213261CF" w:rsidR="00B23848" w:rsidRPr="00913438" w:rsidRDefault="00B23848" w:rsidP="00B23848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1:5000</w:t>
            </w:r>
          </w:p>
        </w:tc>
      </w:tr>
      <w:tr w:rsidR="00913438" w:rsidRPr="00913438" w14:paraId="2B4A1A7C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7C4B3055" w14:textId="2A035DF7" w:rsidR="00B23848" w:rsidRPr="00913438" w:rsidRDefault="00B23848" w:rsidP="00B23848">
            <w:pPr>
              <w:pStyle w:val="a3"/>
              <w:rPr>
                <w:highlight w:val="yellow"/>
                <w:lang w:val="ru-RU"/>
              </w:rPr>
            </w:pPr>
            <w:r w:rsidRPr="00913438">
              <w:rPr>
                <w:rFonts w:cs="Times New Roman"/>
                <w:lang w:val="ru-RU"/>
              </w:rPr>
              <w:t>Карта зон с особыми условиями использования территории, территорий, подверженных риску возникновения чрезвычайных ситуаций природного и техногенного характера, карта границ лесничеств, карта территорий объектов культурного наследия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6B8A14BA" w14:textId="77777777" w:rsidR="00B23848" w:rsidRPr="00913438" w:rsidRDefault="00B23848" w:rsidP="00B23848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1:25000</w:t>
            </w:r>
          </w:p>
        </w:tc>
      </w:tr>
      <w:tr w:rsidR="00913438" w:rsidRPr="00913438" w14:paraId="6EF0EA47" w14:textId="77777777" w:rsidTr="001505F7">
        <w:trPr>
          <w:cantSplit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5642BCC" w14:textId="77777777" w:rsidR="00B23848" w:rsidRPr="00913438" w:rsidRDefault="00B23848" w:rsidP="00B23848">
            <w:pPr>
              <w:pStyle w:val="a4"/>
              <w:rPr>
                <w:lang w:val="ru-RU"/>
              </w:rPr>
            </w:pPr>
            <w:r w:rsidRPr="00913438">
              <w:rPr>
                <w:lang w:val="ru-RU"/>
              </w:rPr>
              <w:t>Утверждаемая часть</w:t>
            </w:r>
          </w:p>
        </w:tc>
      </w:tr>
      <w:tr w:rsidR="00913438" w:rsidRPr="00913438" w14:paraId="1DC671AF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2B589656" w14:textId="77777777" w:rsidR="00B23848" w:rsidRPr="00913438" w:rsidRDefault="00B23848" w:rsidP="00B23848">
            <w:pPr>
              <w:pStyle w:val="a3"/>
              <w:rPr>
                <w:highlight w:val="yellow"/>
                <w:lang w:val="ru-RU"/>
              </w:rPr>
            </w:pPr>
            <w:r w:rsidRPr="00913438">
              <w:rPr>
                <w:lang w:val="ru-RU"/>
              </w:rPr>
              <w:t>Карта границ населенных пунктов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008C347E" w14:textId="77777777" w:rsidR="00B23848" w:rsidRPr="00913438" w:rsidRDefault="00B23848" w:rsidP="00B23848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1:25000</w:t>
            </w:r>
          </w:p>
        </w:tc>
      </w:tr>
      <w:tr w:rsidR="00913438" w:rsidRPr="00913438" w14:paraId="1E25317C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61040AFC" w14:textId="77777777" w:rsidR="00B23848" w:rsidRPr="00913438" w:rsidRDefault="00B23848" w:rsidP="00B23848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Карта границ населенных пунктов (фрагменты)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732644AA" w14:textId="77777777" w:rsidR="00B23848" w:rsidRPr="00913438" w:rsidRDefault="00B23848" w:rsidP="00B23848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1:5000</w:t>
            </w:r>
          </w:p>
        </w:tc>
      </w:tr>
      <w:tr w:rsidR="00913438" w:rsidRPr="00913438" w14:paraId="5A20DEB7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13E8221D" w14:textId="77777777" w:rsidR="00B23848" w:rsidRPr="00913438" w:rsidRDefault="00B23848" w:rsidP="00B23848">
            <w:pPr>
              <w:pStyle w:val="a3"/>
              <w:rPr>
                <w:highlight w:val="yellow"/>
                <w:lang w:val="ru-RU"/>
              </w:rPr>
            </w:pPr>
            <w:r w:rsidRPr="00913438">
              <w:rPr>
                <w:lang w:val="ru-RU"/>
              </w:rPr>
              <w:t>Карта функциональных зон поселения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4B7171A0" w14:textId="77777777" w:rsidR="00B23848" w:rsidRPr="00913438" w:rsidRDefault="00B23848" w:rsidP="00B23848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1:25000</w:t>
            </w:r>
          </w:p>
        </w:tc>
      </w:tr>
      <w:tr w:rsidR="00913438" w:rsidRPr="00913438" w14:paraId="51FD8007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1115464A" w14:textId="5345F3E7" w:rsidR="00B23848" w:rsidRPr="00913438" w:rsidRDefault="00B23848" w:rsidP="00B23848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Фрагменты карты функциональных зон поселения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783630DD" w14:textId="5BF1C09E" w:rsidR="00B23848" w:rsidRPr="00913438" w:rsidRDefault="00B23848" w:rsidP="00B23848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1:5000</w:t>
            </w:r>
          </w:p>
        </w:tc>
      </w:tr>
      <w:tr w:rsidR="00B23848" w:rsidRPr="00913438" w14:paraId="65363257" w14:textId="77777777" w:rsidTr="001505F7">
        <w:trPr>
          <w:cantSplit/>
          <w:jc w:val="center"/>
        </w:trPr>
        <w:tc>
          <w:tcPr>
            <w:tcW w:w="4100" w:type="pct"/>
            <w:shd w:val="clear" w:color="auto" w:fill="auto"/>
            <w:vAlign w:val="center"/>
          </w:tcPr>
          <w:p w14:paraId="3A0CF948" w14:textId="77777777" w:rsidR="00B23848" w:rsidRPr="00913438" w:rsidRDefault="00B23848" w:rsidP="00B23848">
            <w:pPr>
              <w:pStyle w:val="a3"/>
              <w:rPr>
                <w:highlight w:val="yellow"/>
                <w:lang w:val="ru-RU"/>
              </w:rPr>
            </w:pPr>
            <w:r w:rsidRPr="00913438">
              <w:rPr>
                <w:lang w:val="ru-RU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1EC42117" w14:textId="77777777" w:rsidR="00B23848" w:rsidRPr="00913438" w:rsidRDefault="00B23848" w:rsidP="00B23848">
            <w:pPr>
              <w:pStyle w:val="a3"/>
              <w:jc w:val="center"/>
              <w:rPr>
                <w:lang w:val="ru-RU"/>
              </w:rPr>
            </w:pPr>
            <w:r w:rsidRPr="00913438">
              <w:rPr>
                <w:lang w:val="ru-RU"/>
              </w:rPr>
              <w:t>М 1:25000</w:t>
            </w:r>
          </w:p>
        </w:tc>
      </w:tr>
      <w:bookmarkEnd w:id="0"/>
    </w:tbl>
    <w:p w14:paraId="0B41FD90" w14:textId="74CB0770" w:rsidR="00AC1004" w:rsidRPr="00913438" w:rsidRDefault="00AC1004" w:rsidP="00AC1004"/>
    <w:p w14:paraId="2BE93D90" w14:textId="77777777" w:rsidR="00AC1004" w:rsidRPr="00913438" w:rsidRDefault="00AC1004" w:rsidP="00AC1004"/>
    <w:p w14:paraId="1CC2B5F4" w14:textId="77777777" w:rsidR="00AC1004" w:rsidRPr="00913438" w:rsidRDefault="00AC1004" w:rsidP="00AC1004">
      <w:pPr>
        <w:sectPr w:rsidR="00AC1004" w:rsidRPr="00913438" w:rsidSect="00896DD9">
          <w:pgSz w:w="11906" w:h="16838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14:paraId="17558A34" w14:textId="1841DDD4" w:rsidR="0014554E" w:rsidRPr="00913438" w:rsidRDefault="009204F5" w:rsidP="00B43067">
      <w:pPr>
        <w:pStyle w:val="1"/>
      </w:pPr>
      <w:bookmarkStart w:id="1" w:name="_Toc80702109"/>
      <w:bookmarkStart w:id="2" w:name="_Toc120621541"/>
      <w:bookmarkStart w:id="3" w:name="_Toc154437703"/>
      <w:r w:rsidRPr="00913438">
        <w:lastRenderedPageBreak/>
        <w:t>Общие положения</w:t>
      </w:r>
      <w:bookmarkEnd w:id="1"/>
      <w:bookmarkEnd w:id="2"/>
      <w:bookmarkEnd w:id="3"/>
    </w:p>
    <w:p w14:paraId="6A9434F6" w14:textId="7714ABB2" w:rsidR="00B43067" w:rsidRPr="00913438" w:rsidRDefault="00B43067" w:rsidP="00B43067">
      <w:pPr>
        <w:rPr>
          <w:iCs/>
        </w:rPr>
      </w:pPr>
      <w:r w:rsidRPr="00913438">
        <w:t xml:space="preserve">Генеральный план </w:t>
      </w:r>
      <w:r w:rsidR="008D05BC" w:rsidRPr="00913438">
        <w:t>Краснотальского</w:t>
      </w:r>
      <w:r w:rsidRPr="00913438">
        <w:t xml:space="preserve"> сельсовета </w:t>
      </w:r>
      <w:r w:rsidR="00332658" w:rsidRPr="00913438">
        <w:t>Коченевского</w:t>
      </w:r>
      <w:r w:rsidRPr="00913438">
        <w:t xml:space="preserve"> района Новосибирской области подготовлен на территорию муниципального образования </w:t>
      </w:r>
      <w:r w:rsidR="008D05BC" w:rsidRPr="00913438">
        <w:t>Краснотальский</w:t>
      </w:r>
      <w:r w:rsidRPr="00913438">
        <w:t xml:space="preserve"> сельсовет в границах, утвержденных </w:t>
      </w:r>
      <w:r w:rsidRPr="00913438">
        <w:rPr>
          <w:iCs/>
        </w:rPr>
        <w:t>Законом Новосибирской области от 2 июня 2004 года №</w:t>
      </w:r>
      <w:r w:rsidR="00712E6B" w:rsidRPr="00913438">
        <w:rPr>
          <w:iCs/>
          <w:lang w:val="en-US"/>
        </w:rPr>
        <w:t> </w:t>
      </w:r>
      <w:r w:rsidRPr="00913438">
        <w:rPr>
          <w:iCs/>
        </w:rPr>
        <w:t>200-ОЗ «О статусе и границах муниципальных образований Новосибирской области»</w:t>
      </w:r>
      <w:r w:rsidR="00FF2B9C" w:rsidRPr="00913438">
        <w:rPr>
          <w:iCs/>
        </w:rPr>
        <w:t xml:space="preserve"> (в редакции изменений)</w:t>
      </w:r>
      <w:r w:rsidRPr="00913438">
        <w:rPr>
          <w:iCs/>
        </w:rPr>
        <w:t>.</w:t>
      </w:r>
    </w:p>
    <w:p w14:paraId="2CE1B973" w14:textId="77777777" w:rsidR="00B43067" w:rsidRPr="00913438" w:rsidRDefault="00B43067" w:rsidP="00B43067"/>
    <w:p w14:paraId="640041A9" w14:textId="77777777" w:rsidR="0014554E" w:rsidRPr="00913438" w:rsidRDefault="0014554E" w:rsidP="0014554E">
      <w:pPr>
        <w:pStyle w:val="21"/>
        <w:rPr>
          <w:rFonts w:cs="Times New Roman"/>
          <w:szCs w:val="28"/>
        </w:rPr>
      </w:pPr>
      <w:r w:rsidRPr="00913438">
        <w:rPr>
          <w:rFonts w:cs="Times New Roman"/>
          <w:szCs w:val="28"/>
        </w:rPr>
        <w:t>Этапы реализации Генерального плана:</w:t>
      </w:r>
    </w:p>
    <w:p w14:paraId="78E3DBD7" w14:textId="6AE1A924" w:rsidR="0014554E" w:rsidRPr="00913438" w:rsidRDefault="00C45845" w:rsidP="00C45845">
      <w:r w:rsidRPr="00913438">
        <w:rPr>
          <w:rFonts w:cs="Times New Roman"/>
          <w:szCs w:val="28"/>
        </w:rPr>
        <w:t>– </w:t>
      </w:r>
      <w:r w:rsidR="0014554E" w:rsidRPr="00913438">
        <w:t>исходный год – 202</w:t>
      </w:r>
      <w:r w:rsidRPr="00913438">
        <w:t>3</w:t>
      </w:r>
      <w:r w:rsidR="0014554E" w:rsidRPr="00913438">
        <w:t> год;</w:t>
      </w:r>
    </w:p>
    <w:p w14:paraId="5875B313" w14:textId="45D133D6" w:rsidR="0014554E" w:rsidRPr="00913438" w:rsidRDefault="00C45845" w:rsidP="00C45845">
      <w:r w:rsidRPr="00913438">
        <w:rPr>
          <w:rFonts w:cs="Times New Roman"/>
          <w:szCs w:val="28"/>
        </w:rPr>
        <w:t>– </w:t>
      </w:r>
      <w:r w:rsidR="0014554E" w:rsidRPr="00913438">
        <w:t>первая очередь – 203</w:t>
      </w:r>
      <w:r w:rsidRPr="00913438">
        <w:t>3</w:t>
      </w:r>
      <w:r w:rsidR="0014554E" w:rsidRPr="00913438">
        <w:t> год;</w:t>
      </w:r>
    </w:p>
    <w:p w14:paraId="3663D65D" w14:textId="736A3063" w:rsidR="0014554E" w:rsidRPr="00913438" w:rsidRDefault="00C45845" w:rsidP="00C45845">
      <w:r w:rsidRPr="00913438">
        <w:rPr>
          <w:rFonts w:cs="Times New Roman"/>
          <w:szCs w:val="28"/>
        </w:rPr>
        <w:t>– </w:t>
      </w:r>
      <w:r w:rsidR="0014554E" w:rsidRPr="00913438">
        <w:t>расчетный срок – 204</w:t>
      </w:r>
      <w:r w:rsidRPr="00913438">
        <w:t>3</w:t>
      </w:r>
      <w:r w:rsidR="0014554E" w:rsidRPr="00913438">
        <w:t> год.</w:t>
      </w:r>
    </w:p>
    <w:p w14:paraId="2F238E4B" w14:textId="77777777" w:rsidR="0014554E" w:rsidRPr="00913438" w:rsidRDefault="0014554E" w:rsidP="0014554E">
      <w:pPr>
        <w:rPr>
          <w:rFonts w:cs="Times New Roman"/>
          <w:szCs w:val="28"/>
        </w:rPr>
      </w:pPr>
    </w:p>
    <w:p w14:paraId="6FB4AD0A" w14:textId="77777777" w:rsidR="0014554E" w:rsidRPr="00913438" w:rsidRDefault="0014554E" w:rsidP="0014554E">
      <w:pPr>
        <w:pStyle w:val="21"/>
        <w:rPr>
          <w:rFonts w:cs="Times New Roman"/>
          <w:szCs w:val="28"/>
        </w:rPr>
      </w:pPr>
      <w:r w:rsidRPr="00913438">
        <w:rPr>
          <w:rFonts w:cs="Times New Roman"/>
          <w:szCs w:val="28"/>
        </w:rPr>
        <w:t>Список принятых сокращений</w:t>
      </w:r>
    </w:p>
    <w:p w14:paraId="74B61268" w14:textId="77777777" w:rsidR="00DC049B" w:rsidRPr="00913438" w:rsidRDefault="00DC049B" w:rsidP="00DC049B">
      <w:pPr>
        <w:rPr>
          <w:bCs/>
        </w:rPr>
      </w:pPr>
      <w:r w:rsidRPr="00913438">
        <w:rPr>
          <w:b/>
        </w:rPr>
        <w:t>а/д</w:t>
      </w:r>
      <w:r w:rsidRPr="00913438">
        <w:rPr>
          <w:bCs/>
        </w:rPr>
        <w:t xml:space="preserve"> – автомобильная дорога;</w:t>
      </w:r>
    </w:p>
    <w:p w14:paraId="3B16754D" w14:textId="17A23E76" w:rsidR="00822793" w:rsidRPr="00913438" w:rsidRDefault="00822793" w:rsidP="00822793">
      <w:r w:rsidRPr="00913438">
        <w:rPr>
          <w:b/>
          <w:bCs/>
        </w:rPr>
        <w:t>га</w:t>
      </w:r>
      <w:r w:rsidRPr="00913438">
        <w:tab/>
      </w:r>
      <w:r w:rsidRPr="00913438">
        <w:tab/>
        <w:t>гектар</w:t>
      </w:r>
      <w:r w:rsidR="00DC049B" w:rsidRPr="00913438">
        <w:t>;</w:t>
      </w:r>
    </w:p>
    <w:p w14:paraId="464300FF" w14:textId="5A8B0EDB" w:rsidR="00DC049B" w:rsidRPr="00913438" w:rsidRDefault="00DC049B" w:rsidP="00822793">
      <w:bookmarkStart w:id="4" w:name="_Hlk196851066"/>
      <w:r w:rsidRPr="00913438">
        <w:rPr>
          <w:b/>
          <w:bCs/>
        </w:rPr>
        <w:t>ГРС</w:t>
      </w:r>
      <w:r w:rsidRPr="00913438">
        <w:tab/>
      </w:r>
      <w:r w:rsidRPr="00913438">
        <w:tab/>
        <w:t>газораспределительная станция;</w:t>
      </w:r>
      <w:bookmarkEnd w:id="4"/>
    </w:p>
    <w:p w14:paraId="679ED85F" w14:textId="414ACE26" w:rsidR="00822793" w:rsidRPr="00913438" w:rsidRDefault="00822793" w:rsidP="00822793">
      <w:r w:rsidRPr="00913438">
        <w:rPr>
          <w:b/>
          <w:bCs/>
        </w:rPr>
        <w:t>ЗСО</w:t>
      </w:r>
      <w:r w:rsidRPr="00913438">
        <w:tab/>
      </w:r>
      <w:r w:rsidRPr="00913438">
        <w:tab/>
        <w:t>зона санитарной охраны;</w:t>
      </w:r>
    </w:p>
    <w:p w14:paraId="14D42400" w14:textId="261892C1" w:rsidR="00DC049B" w:rsidRPr="00913438" w:rsidRDefault="00DC049B" w:rsidP="00DC049B">
      <w:pPr>
        <w:rPr>
          <w:rFonts w:cs="Times New Roman"/>
          <w:szCs w:val="28"/>
        </w:rPr>
      </w:pPr>
      <w:r w:rsidRPr="00913438">
        <w:rPr>
          <w:rFonts w:cs="Times New Roman"/>
          <w:b/>
          <w:bCs/>
          <w:szCs w:val="28"/>
        </w:rPr>
        <w:t>км.</w:t>
      </w:r>
      <w:r w:rsidRPr="00913438">
        <w:rPr>
          <w:rFonts w:cs="Times New Roman"/>
          <w:szCs w:val="28"/>
        </w:rPr>
        <w:tab/>
      </w:r>
      <w:r w:rsidRPr="00913438">
        <w:rPr>
          <w:rFonts w:cs="Times New Roman"/>
          <w:szCs w:val="28"/>
        </w:rPr>
        <w:tab/>
        <w:t>километр;</w:t>
      </w:r>
    </w:p>
    <w:p w14:paraId="5DC77EDD" w14:textId="77777777" w:rsidR="00DC049B" w:rsidRPr="00913438" w:rsidRDefault="00DC049B" w:rsidP="00DC049B">
      <w:pPr>
        <w:rPr>
          <w:rFonts w:cs="Times New Roman"/>
          <w:szCs w:val="28"/>
        </w:rPr>
      </w:pPr>
      <w:r w:rsidRPr="00913438">
        <w:rPr>
          <w:rFonts w:cs="Times New Roman"/>
          <w:b/>
          <w:bCs/>
          <w:szCs w:val="28"/>
        </w:rPr>
        <w:t>л.</w:t>
      </w:r>
      <w:r w:rsidRPr="00913438">
        <w:rPr>
          <w:rFonts w:cs="Times New Roman"/>
          <w:szCs w:val="28"/>
        </w:rPr>
        <w:t xml:space="preserve"> – литр;</w:t>
      </w:r>
    </w:p>
    <w:p w14:paraId="6DD356DA" w14:textId="4599638B" w:rsidR="00DC049B" w:rsidRPr="00913438" w:rsidRDefault="00DC049B" w:rsidP="00822793">
      <w:r w:rsidRPr="00913438">
        <w:rPr>
          <w:b/>
          <w:bCs/>
        </w:rPr>
        <w:t>м.</w:t>
      </w:r>
      <w:r w:rsidRPr="00913438">
        <w:t xml:space="preserve"> – метр;</w:t>
      </w:r>
    </w:p>
    <w:p w14:paraId="2AD2DDEB" w14:textId="77777777" w:rsidR="00DC049B" w:rsidRPr="00913438" w:rsidRDefault="00DC049B" w:rsidP="00DC049B">
      <w:pPr>
        <w:rPr>
          <w:rFonts w:cs="Times New Roman"/>
          <w:szCs w:val="28"/>
        </w:rPr>
      </w:pPr>
      <w:proofErr w:type="spellStart"/>
      <w:r w:rsidRPr="00913438">
        <w:rPr>
          <w:rFonts w:cs="Times New Roman"/>
          <w:b/>
          <w:bCs/>
          <w:szCs w:val="28"/>
        </w:rPr>
        <w:t>н.п</w:t>
      </w:r>
      <w:proofErr w:type="spellEnd"/>
      <w:r w:rsidRPr="00913438">
        <w:rPr>
          <w:rFonts w:cs="Times New Roman"/>
          <w:b/>
          <w:bCs/>
          <w:szCs w:val="28"/>
        </w:rPr>
        <w:t>.</w:t>
      </w:r>
      <w:r w:rsidRPr="00913438">
        <w:rPr>
          <w:rFonts w:cs="Times New Roman"/>
          <w:szCs w:val="28"/>
        </w:rPr>
        <w:t xml:space="preserve"> – населенный пункт;</w:t>
      </w:r>
    </w:p>
    <w:p w14:paraId="5E8F2719" w14:textId="07F8FE97" w:rsidR="00822793" w:rsidRPr="00913438" w:rsidRDefault="00822793" w:rsidP="00822793">
      <w:pPr>
        <w:rPr>
          <w:rFonts w:cs="Times New Roman"/>
          <w:szCs w:val="28"/>
        </w:rPr>
      </w:pPr>
      <w:r w:rsidRPr="00913438">
        <w:rPr>
          <w:rFonts w:cs="Times New Roman"/>
          <w:b/>
          <w:bCs/>
          <w:szCs w:val="28"/>
        </w:rPr>
        <w:t>п.</w:t>
      </w:r>
      <w:r w:rsidRPr="00913438">
        <w:rPr>
          <w:rFonts w:cs="Times New Roman"/>
          <w:szCs w:val="28"/>
        </w:rPr>
        <w:tab/>
      </w:r>
      <w:r w:rsidRPr="00913438">
        <w:rPr>
          <w:rFonts w:cs="Times New Roman"/>
          <w:szCs w:val="28"/>
        </w:rPr>
        <w:tab/>
        <w:t>поселок;</w:t>
      </w:r>
    </w:p>
    <w:p w14:paraId="34DBC6EB" w14:textId="5E282AC0" w:rsidR="00822793" w:rsidRPr="00913438" w:rsidRDefault="00822793" w:rsidP="00822793">
      <w:pPr>
        <w:rPr>
          <w:rFonts w:cs="Times New Roman"/>
          <w:szCs w:val="28"/>
        </w:rPr>
      </w:pPr>
      <w:r w:rsidRPr="00913438">
        <w:rPr>
          <w:rFonts w:cs="Times New Roman"/>
          <w:b/>
          <w:bCs/>
          <w:szCs w:val="28"/>
          <w:lang w:bidi="en-US"/>
        </w:rPr>
        <w:t>c</w:t>
      </w:r>
      <w:r w:rsidRPr="00913438">
        <w:rPr>
          <w:rFonts w:cs="Times New Roman"/>
          <w:b/>
          <w:bCs/>
          <w:szCs w:val="28"/>
        </w:rPr>
        <w:t>.</w:t>
      </w:r>
      <w:r w:rsidRPr="00913438">
        <w:rPr>
          <w:rFonts w:cs="Times New Roman"/>
          <w:szCs w:val="28"/>
        </w:rPr>
        <w:tab/>
      </w:r>
      <w:r w:rsidRPr="00913438">
        <w:rPr>
          <w:rFonts w:cs="Times New Roman"/>
          <w:szCs w:val="28"/>
        </w:rPr>
        <w:tab/>
        <w:t>село;</w:t>
      </w:r>
    </w:p>
    <w:p w14:paraId="787B0EE4" w14:textId="05004751" w:rsidR="00DC049B" w:rsidRPr="00913438" w:rsidRDefault="00DC049B" w:rsidP="00DC049B">
      <w:pPr>
        <w:rPr>
          <w:rFonts w:cs="Times New Roman"/>
          <w:bCs/>
          <w:szCs w:val="28"/>
        </w:rPr>
      </w:pPr>
      <w:r w:rsidRPr="00913438">
        <w:rPr>
          <w:rFonts w:cs="Times New Roman"/>
          <w:b/>
          <w:szCs w:val="28"/>
        </w:rPr>
        <w:t>ч.</w:t>
      </w:r>
      <w:r w:rsidRPr="00913438">
        <w:rPr>
          <w:rFonts w:cs="Times New Roman"/>
          <w:bCs/>
          <w:szCs w:val="28"/>
        </w:rPr>
        <w:t xml:space="preserve"> – час.</w:t>
      </w:r>
    </w:p>
    <w:p w14:paraId="27FBABDB" w14:textId="77777777" w:rsidR="00372C8A" w:rsidRPr="00913438" w:rsidRDefault="00372C8A" w:rsidP="0014554E">
      <w:pPr>
        <w:rPr>
          <w:rFonts w:cs="Times New Roman"/>
          <w:szCs w:val="28"/>
        </w:rPr>
      </w:pPr>
    </w:p>
    <w:p w14:paraId="63013C73" w14:textId="77777777" w:rsidR="00372C8A" w:rsidRPr="00913438" w:rsidRDefault="00372C8A" w:rsidP="0014554E">
      <w:pPr>
        <w:rPr>
          <w:rFonts w:cs="Times New Roman"/>
          <w:szCs w:val="28"/>
        </w:rPr>
        <w:sectPr w:rsidR="00372C8A" w:rsidRPr="00913438" w:rsidSect="00896DD9">
          <w:pgSz w:w="11906" w:h="16838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14:paraId="17AE845E" w14:textId="4F6CBCD3" w:rsidR="0014554E" w:rsidRPr="00913438" w:rsidRDefault="009204F5" w:rsidP="000F2D4C">
      <w:pPr>
        <w:pStyle w:val="1"/>
        <w:rPr>
          <w:rFonts w:cs="Times New Roman"/>
          <w:szCs w:val="28"/>
        </w:rPr>
      </w:pPr>
      <w:bookmarkStart w:id="5" w:name="_Toc154437704"/>
      <w:r w:rsidRPr="00913438">
        <w:rPr>
          <w:rFonts w:cs="Times New Roman"/>
          <w:szCs w:val="28"/>
        </w:rPr>
        <w:lastRenderedPageBreak/>
        <w:t>1. 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5"/>
    </w:p>
    <w:p w14:paraId="38F09749" w14:textId="00E8AC1C" w:rsidR="000F2D4C" w:rsidRPr="00913438" w:rsidRDefault="000F2D4C" w:rsidP="0014554E">
      <w:pPr>
        <w:rPr>
          <w:rFonts w:cs="Times New Roman"/>
          <w:szCs w:val="28"/>
        </w:rPr>
      </w:pPr>
    </w:p>
    <w:p w14:paraId="363E1124" w14:textId="6036A386" w:rsidR="00C81A97" w:rsidRPr="00913438" w:rsidRDefault="00C81A97" w:rsidP="00C81A97">
      <w:pPr>
        <w:rPr>
          <w:rFonts w:cs="Times New Roman"/>
          <w:szCs w:val="28"/>
        </w:rPr>
      </w:pPr>
      <w:r w:rsidRPr="00913438">
        <w:rPr>
          <w:rFonts w:cs="Times New Roman"/>
          <w:szCs w:val="28"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представлены в таблице</w:t>
      </w:r>
      <w:r w:rsidR="00C45845" w:rsidRPr="00913438">
        <w:rPr>
          <w:rFonts w:cs="Times New Roman"/>
          <w:szCs w:val="28"/>
        </w:rPr>
        <w:t> </w:t>
      </w:r>
      <w:r w:rsidRPr="00913438">
        <w:rPr>
          <w:rFonts w:cs="Times New Roman"/>
          <w:szCs w:val="28"/>
        </w:rPr>
        <w:t>1.</w:t>
      </w:r>
    </w:p>
    <w:p w14:paraId="791F5774" w14:textId="32F972A9" w:rsidR="000F2D4C" w:rsidRPr="00913438" w:rsidRDefault="00C81A97" w:rsidP="00C81A97">
      <w:pPr>
        <w:jc w:val="right"/>
        <w:rPr>
          <w:rFonts w:cs="Times New Roman"/>
          <w:szCs w:val="28"/>
        </w:rPr>
      </w:pPr>
      <w:r w:rsidRPr="00913438">
        <w:rPr>
          <w:rFonts w:cs="Times New Roman"/>
          <w:szCs w:val="28"/>
        </w:rPr>
        <w:t>Таблица 1</w:t>
      </w:r>
    </w:p>
    <w:tbl>
      <w:tblPr>
        <w:tblW w:w="5000" w:type="pct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2126"/>
        <w:gridCol w:w="1843"/>
        <w:gridCol w:w="2410"/>
        <w:gridCol w:w="2410"/>
        <w:gridCol w:w="2551"/>
        <w:gridCol w:w="851"/>
        <w:gridCol w:w="1098"/>
      </w:tblGrid>
      <w:tr w:rsidR="00913438" w:rsidRPr="00913438" w14:paraId="5A89DBCB" w14:textId="77777777" w:rsidTr="003A6768">
        <w:trPr>
          <w:cantSplit/>
          <w:tblHeader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88B8" w14:textId="77777777" w:rsidR="003A6768" w:rsidRPr="00913438" w:rsidRDefault="003A6768" w:rsidP="009B0353">
            <w:pPr>
              <w:pStyle w:val="a5"/>
            </w:pPr>
            <w:r w:rsidRPr="00913438">
              <w:t>Индекс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D91A" w14:textId="77777777" w:rsidR="003A6768" w:rsidRPr="00913438" w:rsidRDefault="003A6768" w:rsidP="009B0353">
            <w:pPr>
              <w:pStyle w:val="a5"/>
            </w:pPr>
            <w:r w:rsidRPr="00913438">
              <w:t>Назначение и наименование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64F1" w14:textId="77777777" w:rsidR="003A6768" w:rsidRPr="00913438" w:rsidRDefault="003A6768" w:rsidP="009B0353">
            <w:pPr>
              <w:pStyle w:val="a5"/>
            </w:pPr>
            <w:r w:rsidRPr="00913438">
              <w:t>Строительство/</w:t>
            </w:r>
          </w:p>
          <w:p w14:paraId="1C2FA79E" w14:textId="2079B99C" w:rsidR="003A6768" w:rsidRPr="00913438" w:rsidRDefault="003A6768" w:rsidP="009B0353">
            <w:pPr>
              <w:pStyle w:val="a5"/>
            </w:pPr>
            <w:r w:rsidRPr="00913438">
              <w:t>реконструкция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24D3" w14:textId="4BC8EEFB" w:rsidR="003A6768" w:rsidRPr="00913438" w:rsidRDefault="003A6768" w:rsidP="009B0353">
            <w:pPr>
              <w:pStyle w:val="a5"/>
            </w:pPr>
            <w:r w:rsidRPr="00913438">
              <w:t>Местоположение (за исключением линейных объектов)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96FB" w14:textId="17500F5A" w:rsidR="003A6768" w:rsidRPr="00913438" w:rsidRDefault="003A6768" w:rsidP="009B0353">
            <w:pPr>
              <w:pStyle w:val="a5"/>
            </w:pPr>
            <w:r w:rsidRPr="00913438">
              <w:t>Основные характеристики объекта (параметры)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FD6B" w14:textId="77777777" w:rsidR="003A6768" w:rsidRPr="00913438" w:rsidRDefault="003A6768" w:rsidP="009B0353">
            <w:pPr>
              <w:pStyle w:val="a5"/>
            </w:pPr>
            <w:r w:rsidRPr="00913438">
              <w:t>Характеристики зон с особыми условиями использования территории (при необходимости)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AA5D" w14:textId="7BD3E427" w:rsidR="003A6768" w:rsidRPr="00913438" w:rsidRDefault="003A6768" w:rsidP="009B0353">
            <w:pPr>
              <w:pStyle w:val="a5"/>
            </w:pPr>
            <w:r w:rsidRPr="00913438">
              <w:t>Срок реали</w:t>
            </w:r>
            <w:r w:rsidRPr="00913438">
              <w:softHyphen/>
              <w:t>зации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B057" w14:textId="216E385D" w:rsidR="003A6768" w:rsidRPr="00913438" w:rsidRDefault="003A6768" w:rsidP="009B0353">
            <w:pPr>
              <w:pStyle w:val="a5"/>
            </w:pPr>
            <w:r w:rsidRPr="00913438">
              <w:t>Индекс функцио</w:t>
            </w:r>
            <w:r w:rsidRPr="00913438">
              <w:softHyphen/>
              <w:t>нальной зоны</w:t>
            </w:r>
          </w:p>
        </w:tc>
      </w:tr>
      <w:tr w:rsidR="00913438" w:rsidRPr="00913438" w14:paraId="0338CF4B" w14:textId="117D617D" w:rsidTr="003A6768">
        <w:trPr>
          <w:cantSplit/>
          <w:jc w:val="center"/>
        </w:trPr>
        <w:tc>
          <w:tcPr>
            <w:tcW w:w="14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0079" w14:textId="51E48082" w:rsidR="003A6768" w:rsidRPr="00913438" w:rsidRDefault="003A6768" w:rsidP="00B21359">
            <w:pPr>
              <w:pStyle w:val="a4"/>
              <w:rPr>
                <w:lang w:val="ru-RU"/>
              </w:rPr>
            </w:pPr>
            <w:r w:rsidRPr="00913438">
              <w:rPr>
                <w:lang w:val="ru-RU"/>
              </w:rPr>
              <w:t>Объекты физической культуры и массового спорта</w:t>
            </w:r>
          </w:p>
        </w:tc>
      </w:tr>
      <w:tr w:rsidR="00913438" w:rsidRPr="00913438" w14:paraId="2FB23D92" w14:textId="77777777" w:rsidTr="008D05B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C9A9" w14:textId="7CC9DD70" w:rsidR="00A471A6" w:rsidRPr="00913438" w:rsidRDefault="00A471A6" w:rsidP="00A471A6">
            <w:pPr>
              <w:pStyle w:val="a7"/>
              <w:rPr>
                <w:noProof/>
                <w:szCs w:val="22"/>
                <w:lang w:val="ru-RU"/>
              </w:rPr>
            </w:pPr>
            <w:r w:rsidRPr="00913438">
              <w:rPr>
                <w:noProof/>
                <w:szCs w:val="22"/>
                <w:lang w:val="ru-RU"/>
              </w:rPr>
              <w:t>49.01.01.5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30BB" w14:textId="61C0B0DF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Спортивный зал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7C0E" w14:textId="7A2450BF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0452" w14:textId="5E3AA95E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п. Дружный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9275" w14:textId="7E5ADC25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Площадь – 13</w:t>
            </w:r>
            <w:r w:rsidR="009204F5" w:rsidRPr="00913438">
              <w:rPr>
                <w:lang w:val="ru-RU"/>
              </w:rPr>
              <w:t>2,65</w:t>
            </w:r>
            <w:r w:rsidRPr="00913438">
              <w:rPr>
                <w:lang w:val="ru-RU"/>
              </w:rPr>
              <w:t xml:space="preserve"> м</w:t>
            </w:r>
            <w:r w:rsidRPr="00913438">
              <w:rPr>
                <w:vertAlign w:val="superscript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7615" w14:textId="595F9082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ECE7" w14:textId="6A19ED7C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204</w:t>
            </w:r>
            <w:r w:rsidR="00C45845" w:rsidRPr="00913438">
              <w:rPr>
                <w:lang w:val="ru-RU"/>
              </w:rPr>
              <w:t>3</w:t>
            </w:r>
            <w:r w:rsidRPr="00913438">
              <w:rPr>
                <w:lang w:val="ru-RU"/>
              </w:rPr>
              <w:t xml:space="preserve">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3BA0" w14:textId="6B1D9659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133.300</w:t>
            </w:r>
          </w:p>
        </w:tc>
      </w:tr>
      <w:tr w:rsidR="00913438" w:rsidRPr="00913438" w14:paraId="39C6E6D0" w14:textId="77777777" w:rsidTr="008D05B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EB05" w14:textId="4F5DB1F3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noProof/>
                <w:szCs w:val="22"/>
                <w:lang w:val="ru-RU"/>
              </w:rPr>
              <w:t>49.02.01.5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1AD3" w14:textId="66CCA782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Плоскостное спортивное 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DBCE" w14:textId="333641DC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4ECC" w14:textId="717DEE44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п. Мирный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9D3C" w14:textId="3BAD3525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Площадь – 805,35 м</w:t>
            </w:r>
            <w:r w:rsidRPr="00913438">
              <w:rPr>
                <w:vertAlign w:val="superscript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D851" w14:textId="7104CEA0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8D3E" w14:textId="6AB40269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204</w:t>
            </w:r>
            <w:r w:rsidR="00C45845" w:rsidRPr="00913438">
              <w:rPr>
                <w:lang w:val="ru-RU"/>
              </w:rPr>
              <w:t>3</w:t>
            </w:r>
            <w:r w:rsidRPr="00913438">
              <w:rPr>
                <w:lang w:val="ru-RU"/>
              </w:rPr>
              <w:t xml:space="preserve">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59FE" w14:textId="75EDA95F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133.300</w:t>
            </w:r>
          </w:p>
        </w:tc>
      </w:tr>
      <w:tr w:rsidR="00913438" w:rsidRPr="00913438" w14:paraId="2F305611" w14:textId="77777777" w:rsidTr="008D05B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2AAA" w14:textId="43DED86B" w:rsidR="00A471A6" w:rsidRPr="00913438" w:rsidRDefault="00A471A6" w:rsidP="00A471A6">
            <w:pPr>
              <w:pStyle w:val="a7"/>
              <w:rPr>
                <w:noProof/>
                <w:szCs w:val="22"/>
                <w:lang w:val="ru-RU"/>
              </w:rPr>
            </w:pPr>
            <w:r w:rsidRPr="00913438">
              <w:rPr>
                <w:noProof/>
                <w:szCs w:val="22"/>
                <w:lang w:val="ru-RU"/>
              </w:rPr>
              <w:t>49.02.02.5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759A" w14:textId="43CA53A1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Плоскостное спортивное 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7779" w14:textId="43F71D48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57C4" w14:textId="072A95D3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п. Дружный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C8F4" w14:textId="266950C4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Площадь – 5</w:t>
            </w:r>
            <w:r w:rsidR="009204F5" w:rsidRPr="00913438">
              <w:rPr>
                <w:lang w:val="ru-RU"/>
              </w:rPr>
              <w:t>57,70</w:t>
            </w:r>
            <w:r w:rsidRPr="00913438">
              <w:rPr>
                <w:lang w:val="ru-RU"/>
              </w:rPr>
              <w:t xml:space="preserve"> м</w:t>
            </w:r>
            <w:r w:rsidRPr="00913438">
              <w:rPr>
                <w:vertAlign w:val="superscript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0ED0" w14:textId="5A14C238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F0B2" w14:textId="62A10D3F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204</w:t>
            </w:r>
            <w:r w:rsidR="00C45845" w:rsidRPr="00913438">
              <w:rPr>
                <w:lang w:val="ru-RU"/>
              </w:rPr>
              <w:t>3</w:t>
            </w:r>
            <w:r w:rsidRPr="00913438">
              <w:rPr>
                <w:lang w:val="ru-RU"/>
              </w:rPr>
              <w:t xml:space="preserve">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99CF" w14:textId="679F110D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133.300</w:t>
            </w:r>
          </w:p>
        </w:tc>
      </w:tr>
      <w:tr w:rsidR="00913438" w:rsidRPr="00913438" w14:paraId="0CEE5D17" w14:textId="77777777" w:rsidTr="008D05BC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E3D" w14:textId="347C96FB" w:rsidR="00A471A6" w:rsidRPr="00913438" w:rsidRDefault="00A471A6" w:rsidP="00A471A6">
            <w:pPr>
              <w:pStyle w:val="a7"/>
              <w:rPr>
                <w:noProof/>
                <w:szCs w:val="22"/>
                <w:lang w:val="ru-RU"/>
              </w:rPr>
            </w:pPr>
            <w:r w:rsidRPr="00913438">
              <w:rPr>
                <w:noProof/>
                <w:szCs w:val="22"/>
                <w:lang w:val="ru-RU"/>
              </w:rPr>
              <w:t>49.02.03.5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FE4F" w14:textId="6ECD2BB5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Плоскостное спортивное 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6B9" w14:textId="5012A687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C1E0" w14:textId="07C28185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п. Бармашево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599B" w14:textId="67C2B45E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Площадь – 1</w:t>
            </w:r>
            <w:r w:rsidR="009204F5" w:rsidRPr="00913438">
              <w:rPr>
                <w:lang w:val="ru-RU"/>
              </w:rPr>
              <w:t>81,35</w:t>
            </w:r>
            <w:r w:rsidRPr="00913438">
              <w:rPr>
                <w:lang w:val="ru-RU"/>
              </w:rPr>
              <w:t xml:space="preserve"> м</w:t>
            </w:r>
            <w:r w:rsidRPr="00913438">
              <w:rPr>
                <w:vertAlign w:val="superscript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8817" w14:textId="6E10D5A0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D311" w14:textId="4B4F87FC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204</w:t>
            </w:r>
            <w:r w:rsidR="00C45845" w:rsidRPr="00913438">
              <w:rPr>
                <w:lang w:val="ru-RU"/>
              </w:rPr>
              <w:t>3</w:t>
            </w:r>
            <w:r w:rsidRPr="00913438">
              <w:rPr>
                <w:lang w:val="ru-RU"/>
              </w:rPr>
              <w:t xml:space="preserve">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E8E" w14:textId="36114ECD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133.300</w:t>
            </w:r>
          </w:p>
        </w:tc>
      </w:tr>
      <w:tr w:rsidR="00913438" w:rsidRPr="00913438" w14:paraId="15CC5BDC" w14:textId="77777777" w:rsidTr="00DA7D37">
        <w:trPr>
          <w:cantSplit/>
          <w:jc w:val="center"/>
        </w:trPr>
        <w:tc>
          <w:tcPr>
            <w:tcW w:w="14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F060" w14:textId="2105B6E7" w:rsidR="00A471A6" w:rsidRPr="00913438" w:rsidRDefault="00A471A6" w:rsidP="00A471A6">
            <w:pPr>
              <w:pStyle w:val="a4"/>
              <w:rPr>
                <w:lang w:val="ru-RU"/>
              </w:rPr>
            </w:pPr>
            <w:r w:rsidRPr="00913438">
              <w:rPr>
                <w:lang w:val="ru-RU"/>
              </w:rPr>
              <w:t>Места погребения</w:t>
            </w:r>
          </w:p>
        </w:tc>
      </w:tr>
      <w:tr w:rsidR="00A471A6" w:rsidRPr="00913438" w14:paraId="328E97FF" w14:textId="77777777" w:rsidTr="003A6768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AB58" w14:textId="4631100F" w:rsidR="00A471A6" w:rsidRPr="00913438" w:rsidRDefault="00A471A6" w:rsidP="00A471A6">
            <w:pPr>
              <w:pStyle w:val="a7"/>
              <w:rPr>
                <w:noProof/>
                <w:szCs w:val="22"/>
                <w:lang w:val="ru-RU"/>
              </w:rPr>
            </w:pPr>
            <w:r w:rsidRPr="00913438">
              <w:rPr>
                <w:noProof/>
                <w:szCs w:val="22"/>
                <w:lang w:val="ru-RU"/>
              </w:rPr>
              <w:t>100.01.01.5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13C1" w14:textId="19AC8DB5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Кладбище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A337" w14:textId="55D89921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Реконструкция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2F21" w14:textId="4BEF71D4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п. Дружный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B6AA" w14:textId="0DB491C1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Площадь – 3,3 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8202" w14:textId="0797AB00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Санитарно-защитная зона – 50 м</w:t>
            </w:r>
            <w:r w:rsidR="00DC049B" w:rsidRPr="00913438">
              <w:rPr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4FEE" w14:textId="0F9B3EA4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204</w:t>
            </w:r>
            <w:r w:rsidR="00C45845" w:rsidRPr="00913438">
              <w:rPr>
                <w:lang w:val="ru-RU"/>
              </w:rPr>
              <w:t>3</w:t>
            </w:r>
            <w:r w:rsidRPr="00913438">
              <w:rPr>
                <w:lang w:val="ru-RU"/>
              </w:rPr>
              <w:t xml:space="preserve"> год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490E" w14:textId="004ED67A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133.701</w:t>
            </w:r>
          </w:p>
        </w:tc>
      </w:tr>
    </w:tbl>
    <w:p w14:paraId="431A6E22" w14:textId="77777777" w:rsidR="00FF2B9C" w:rsidRPr="00913438" w:rsidRDefault="00FF2B9C" w:rsidP="00FF2B9C">
      <w:pPr>
        <w:rPr>
          <w:rFonts w:cs="Times New Roman"/>
          <w:sz w:val="26"/>
          <w:szCs w:val="26"/>
        </w:rPr>
      </w:pPr>
    </w:p>
    <w:p w14:paraId="6F275FFB" w14:textId="7B12E779" w:rsidR="000E671B" w:rsidRPr="00913438" w:rsidRDefault="000E671B" w:rsidP="00234A6B">
      <w:pPr>
        <w:rPr>
          <w:rFonts w:cs="Times New Roman"/>
          <w:szCs w:val="28"/>
        </w:rPr>
      </w:pPr>
      <w:r w:rsidRPr="00913438">
        <w:rPr>
          <w:rFonts w:cs="Times New Roman"/>
          <w:szCs w:val="28"/>
        </w:rPr>
        <w:lastRenderedPageBreak/>
        <w:t>Характеристики зон с особыми условиями использования территорий в случае, если установление таких зон требуется в связи с размещением планируемых объектов</w:t>
      </w:r>
      <w:r w:rsidR="00610A54" w:rsidRPr="00913438">
        <w:rPr>
          <w:rFonts w:cs="Times New Roman"/>
          <w:szCs w:val="28"/>
        </w:rPr>
        <w:t xml:space="preserve"> местного значения поселения</w:t>
      </w:r>
      <w:r w:rsidRPr="00913438">
        <w:rPr>
          <w:rFonts w:cs="Times New Roman"/>
          <w:szCs w:val="28"/>
        </w:rPr>
        <w:t>, представлены в таблице 2.</w:t>
      </w:r>
    </w:p>
    <w:p w14:paraId="549A197E" w14:textId="12D81050" w:rsidR="000E671B" w:rsidRPr="00913438" w:rsidRDefault="000E671B" w:rsidP="000E671B">
      <w:pPr>
        <w:jc w:val="right"/>
      </w:pPr>
      <w:r w:rsidRPr="00913438">
        <w:rPr>
          <w:rFonts w:cs="Times New Roman"/>
          <w:szCs w:val="28"/>
        </w:rPr>
        <w:t>Таблица 2</w:t>
      </w:r>
    </w:p>
    <w:tbl>
      <w:tblPr>
        <w:tblW w:w="5000" w:type="pct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2835"/>
        <w:gridCol w:w="2126"/>
        <w:gridCol w:w="2552"/>
        <w:gridCol w:w="3118"/>
        <w:gridCol w:w="2658"/>
      </w:tblGrid>
      <w:tr w:rsidR="00913438" w:rsidRPr="00913438" w14:paraId="6885FDC1" w14:textId="77777777" w:rsidTr="00165C77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D39C" w14:textId="77777777" w:rsidR="000E671B" w:rsidRPr="00913438" w:rsidRDefault="000E671B" w:rsidP="009B0353">
            <w:pPr>
              <w:pStyle w:val="a5"/>
              <w:keepNext/>
            </w:pPr>
            <w:r w:rsidRPr="00913438">
              <w:t>Индекс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E38A" w14:textId="77777777" w:rsidR="000E671B" w:rsidRPr="00913438" w:rsidRDefault="000E671B" w:rsidP="009B0353">
            <w:pPr>
              <w:pStyle w:val="a5"/>
              <w:keepNext/>
            </w:pPr>
            <w:r w:rsidRPr="00913438">
              <w:t>Назначение и наименование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CCC4" w14:textId="77777777" w:rsidR="000E671B" w:rsidRPr="00913438" w:rsidRDefault="000E671B" w:rsidP="009B0353">
            <w:pPr>
              <w:pStyle w:val="a5"/>
              <w:keepNext/>
            </w:pPr>
            <w:r w:rsidRPr="00913438">
              <w:t>Местоположение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7EC7" w14:textId="77777777" w:rsidR="000E671B" w:rsidRPr="00913438" w:rsidRDefault="000E671B" w:rsidP="009B0353">
            <w:pPr>
              <w:pStyle w:val="a5"/>
              <w:keepNext/>
            </w:pPr>
            <w:r w:rsidRPr="00913438">
              <w:t>Площадь территории объекта, 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70A3" w14:textId="5AB21B80" w:rsidR="000E671B" w:rsidRPr="00913438" w:rsidRDefault="000E671B" w:rsidP="009B0353">
            <w:pPr>
              <w:pStyle w:val="a5"/>
              <w:keepNext/>
            </w:pPr>
            <w:r w:rsidRPr="00913438">
              <w:t xml:space="preserve">Тип </w:t>
            </w:r>
            <w:r w:rsidR="0037065E" w:rsidRPr="00913438">
              <w:t>зоны с особыми условиями использования территории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D69C" w14:textId="09506035" w:rsidR="000E671B" w:rsidRPr="00913438" w:rsidRDefault="000E671B" w:rsidP="009B0353">
            <w:pPr>
              <w:pStyle w:val="a5"/>
              <w:keepNext/>
            </w:pPr>
            <w:r w:rsidRPr="00913438">
              <w:t xml:space="preserve">Характеристики </w:t>
            </w:r>
            <w:r w:rsidR="0037065E" w:rsidRPr="00913438">
              <w:t>зоны с особыми условиями использования территории</w:t>
            </w:r>
          </w:p>
        </w:tc>
      </w:tr>
      <w:tr w:rsidR="0055659B" w:rsidRPr="00913438" w14:paraId="16998D67" w14:textId="77777777" w:rsidTr="00165C77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B10" w14:textId="3AC885E9" w:rsidR="0055659B" w:rsidRPr="00913438" w:rsidRDefault="0055659B" w:rsidP="0055659B">
            <w:pPr>
              <w:pStyle w:val="a7"/>
              <w:rPr>
                <w:noProof/>
                <w:szCs w:val="22"/>
                <w:lang w:val="ru-RU"/>
              </w:rPr>
            </w:pPr>
            <w:r w:rsidRPr="00913438">
              <w:rPr>
                <w:noProof/>
                <w:szCs w:val="22"/>
                <w:lang w:val="ru-RU"/>
              </w:rPr>
              <w:t>100.01.01.5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CED7" w14:textId="39C605D3" w:rsidR="0055659B" w:rsidRPr="00913438" w:rsidRDefault="0055659B" w:rsidP="0055659B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Кладбище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C267" w14:textId="3F1B0113" w:rsidR="0055659B" w:rsidRPr="00913438" w:rsidRDefault="0055659B" w:rsidP="0055659B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п. Дружный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162" w14:textId="503FAD62" w:rsidR="0055659B" w:rsidRPr="00913438" w:rsidRDefault="0055659B" w:rsidP="0055659B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3,3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18A9" w14:textId="0FA3B65E" w:rsidR="0055659B" w:rsidRPr="00913438" w:rsidRDefault="0055659B" w:rsidP="0055659B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Санитарно-защитная зон</w:t>
            </w:r>
            <w:r w:rsidR="0037065E" w:rsidRPr="00913438">
              <w:rPr>
                <w:lang w:val="ru-RU"/>
              </w:rPr>
              <w:t>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DDBE" w14:textId="6087D65F" w:rsidR="0055659B" w:rsidRPr="00913438" w:rsidRDefault="0055659B" w:rsidP="0055659B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50 м</w:t>
            </w:r>
            <w:r w:rsidR="00DC049B" w:rsidRPr="00913438">
              <w:rPr>
                <w:lang w:val="ru-RU"/>
              </w:rPr>
              <w:t>.</w:t>
            </w:r>
          </w:p>
        </w:tc>
      </w:tr>
    </w:tbl>
    <w:p w14:paraId="0DC74034" w14:textId="2FF6BDEB" w:rsidR="000E671B" w:rsidRPr="00913438" w:rsidRDefault="000E671B" w:rsidP="0014554E">
      <w:pPr>
        <w:rPr>
          <w:rFonts w:cs="Times New Roman"/>
          <w:szCs w:val="28"/>
        </w:rPr>
      </w:pPr>
    </w:p>
    <w:p w14:paraId="0BF0A2C2" w14:textId="5069321A" w:rsidR="00706F59" w:rsidRPr="00913438" w:rsidRDefault="00706F59" w:rsidP="00706F59">
      <w:pPr>
        <w:rPr>
          <w:rFonts w:cs="Times New Roman"/>
          <w:sz w:val="24"/>
          <w:szCs w:val="24"/>
        </w:rPr>
      </w:pPr>
      <w:r w:rsidRPr="00913438">
        <w:rPr>
          <w:rFonts w:cs="Times New Roman"/>
          <w:i/>
          <w:iCs/>
          <w:sz w:val="24"/>
          <w:szCs w:val="24"/>
        </w:rPr>
        <w:t>Примечание – ** площадь территории объекта уточняется в соответствии с последующей разработкой проектов планировки и межевания территории, проектов строительства.</w:t>
      </w:r>
    </w:p>
    <w:p w14:paraId="27E0AE99" w14:textId="307C9BE9" w:rsidR="00C45845" w:rsidRPr="00913438" w:rsidRDefault="00C45845">
      <w:pPr>
        <w:spacing w:after="160" w:line="259" w:lineRule="auto"/>
        <w:ind w:firstLine="0"/>
        <w:jc w:val="left"/>
        <w:rPr>
          <w:rFonts w:cs="Times New Roman"/>
          <w:szCs w:val="28"/>
        </w:rPr>
      </w:pPr>
      <w:r w:rsidRPr="00913438">
        <w:rPr>
          <w:rFonts w:cs="Times New Roman"/>
          <w:szCs w:val="28"/>
        </w:rPr>
        <w:br w:type="page"/>
      </w:r>
    </w:p>
    <w:p w14:paraId="641540A2" w14:textId="59DB97A4" w:rsidR="00C45845" w:rsidRPr="00913438" w:rsidRDefault="00C45845" w:rsidP="00C45845">
      <w:pPr>
        <w:rPr>
          <w:rFonts w:cs="Times New Roman"/>
          <w:szCs w:val="28"/>
        </w:rPr>
      </w:pPr>
      <w:r w:rsidRPr="00913438">
        <w:rPr>
          <w:rFonts w:cs="Times New Roman"/>
          <w:szCs w:val="28"/>
        </w:rPr>
        <w:lastRenderedPageBreak/>
        <w:t>Перечень мероприятий по строительству и реконструкции объектов федерального значения, объектов регионального значения, объектов иного значения в границах Краснотальского сельсовета Коченевского района представлен в таблице 3.</w:t>
      </w:r>
    </w:p>
    <w:p w14:paraId="1E5D662A" w14:textId="5A6646F0" w:rsidR="00C45845" w:rsidRPr="00913438" w:rsidRDefault="00C45845" w:rsidP="00C45845">
      <w:pPr>
        <w:jc w:val="right"/>
        <w:rPr>
          <w:rFonts w:cs="Times New Roman"/>
          <w:szCs w:val="28"/>
        </w:rPr>
      </w:pPr>
      <w:r w:rsidRPr="00913438">
        <w:rPr>
          <w:rFonts w:cs="Times New Roman"/>
          <w:szCs w:val="28"/>
        </w:rPr>
        <w:t>Таблица 3</w:t>
      </w:r>
    </w:p>
    <w:tbl>
      <w:tblPr>
        <w:tblW w:w="5000" w:type="pct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1843"/>
        <w:gridCol w:w="2626"/>
        <w:gridCol w:w="3185"/>
        <w:gridCol w:w="2091"/>
      </w:tblGrid>
      <w:tr w:rsidR="00913438" w:rsidRPr="00913438" w14:paraId="4801F9D4" w14:textId="77777777" w:rsidTr="00014013">
        <w:trPr>
          <w:cantSplit/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0E89" w14:textId="77777777" w:rsidR="00C45845" w:rsidRPr="00913438" w:rsidRDefault="00C45845" w:rsidP="00014013">
            <w:pPr>
              <w:pStyle w:val="a5"/>
              <w:spacing w:line="216" w:lineRule="auto"/>
            </w:pPr>
            <w:r w:rsidRPr="00913438">
              <w:t>Назначение и наименование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56DE" w14:textId="77777777" w:rsidR="00C45845" w:rsidRPr="00913438" w:rsidRDefault="00C45845" w:rsidP="00014013">
            <w:pPr>
              <w:pStyle w:val="a5"/>
              <w:spacing w:line="216" w:lineRule="auto"/>
            </w:pPr>
            <w:r w:rsidRPr="00913438">
              <w:t>Значение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DC" w14:textId="77777777" w:rsidR="00C45845" w:rsidRPr="00913438" w:rsidRDefault="00C45845" w:rsidP="00014013">
            <w:pPr>
              <w:pStyle w:val="a5"/>
              <w:spacing w:line="216" w:lineRule="auto"/>
            </w:pPr>
            <w:r w:rsidRPr="00913438">
              <w:t>Строительство/</w:t>
            </w:r>
          </w:p>
          <w:p w14:paraId="66F4EE86" w14:textId="77777777" w:rsidR="00C45845" w:rsidRPr="00913438" w:rsidRDefault="00C45845" w:rsidP="00014013">
            <w:pPr>
              <w:pStyle w:val="a5"/>
              <w:spacing w:line="216" w:lineRule="auto"/>
            </w:pPr>
            <w:r w:rsidRPr="00913438">
              <w:t>реконструкция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7035" w14:textId="77777777" w:rsidR="00C45845" w:rsidRPr="00913438" w:rsidRDefault="00C45845" w:rsidP="00014013">
            <w:pPr>
              <w:pStyle w:val="a5"/>
              <w:spacing w:line="216" w:lineRule="auto"/>
            </w:pPr>
            <w:r w:rsidRPr="00913438">
              <w:t>Местоположение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FD1" w14:textId="77777777" w:rsidR="00C45845" w:rsidRPr="00913438" w:rsidRDefault="00C45845" w:rsidP="00014013">
            <w:pPr>
              <w:pStyle w:val="a5"/>
              <w:spacing w:line="216" w:lineRule="auto"/>
            </w:pPr>
            <w:r w:rsidRPr="00913438">
              <w:t>Характеристика зон с особыми условиями использования территории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313E" w14:textId="77777777" w:rsidR="00C45845" w:rsidRPr="00913438" w:rsidRDefault="00C45845" w:rsidP="00014013">
            <w:pPr>
              <w:pStyle w:val="a5"/>
              <w:spacing w:line="216" w:lineRule="auto"/>
            </w:pPr>
            <w:r w:rsidRPr="00913438">
              <w:t>Индекс функциональной зоны</w:t>
            </w:r>
          </w:p>
        </w:tc>
      </w:tr>
      <w:tr w:rsidR="00913438" w:rsidRPr="00913438" w14:paraId="61047589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1FD9" w14:textId="77777777" w:rsidR="00C45845" w:rsidRPr="00913438" w:rsidRDefault="00C45845" w:rsidP="00014013">
            <w:pPr>
              <w:pStyle w:val="a4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Объекты образования и науки</w:t>
            </w:r>
          </w:p>
        </w:tc>
      </w:tr>
      <w:tr w:rsidR="00913438" w:rsidRPr="00913438" w14:paraId="60A8D70E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0155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Дошкольная образовательная организация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D752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3C89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12C9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79A5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7381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133.300</w:t>
            </w:r>
          </w:p>
        </w:tc>
      </w:tr>
      <w:tr w:rsidR="00913438" w:rsidRPr="00913438" w14:paraId="2D939BA0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20F5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Учреждение дополнительного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2DEC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852F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CBB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7E8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47A6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133.300</w:t>
            </w:r>
          </w:p>
        </w:tc>
      </w:tr>
      <w:tr w:rsidR="00913438" w:rsidRPr="00913438" w14:paraId="52137F1F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0752" w14:textId="77777777" w:rsidR="00C45845" w:rsidRPr="00913438" w:rsidRDefault="00C45845" w:rsidP="00014013">
            <w:pPr>
              <w:pStyle w:val="a4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Объекты физической культуры и массового спорта</w:t>
            </w:r>
          </w:p>
        </w:tc>
      </w:tr>
      <w:tr w:rsidR="00913438" w:rsidRPr="00913438" w14:paraId="5D1EEE5D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BA27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Физкультурно-спортивный зал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479B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CC31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4732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2960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040A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133.300</w:t>
            </w:r>
          </w:p>
        </w:tc>
      </w:tr>
      <w:tr w:rsidR="00913438" w:rsidRPr="00913438" w14:paraId="75BCCBE0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53DC" w14:textId="77777777" w:rsidR="00C45845" w:rsidRPr="00913438" w:rsidRDefault="00C45845" w:rsidP="00C45845">
            <w:pPr>
              <w:pStyle w:val="a4"/>
              <w:keepNext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Автомобильные дороги</w:t>
            </w:r>
          </w:p>
        </w:tc>
      </w:tr>
      <w:tr w:rsidR="00913438" w:rsidRPr="00913438" w14:paraId="166D685F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CF0A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 xml:space="preserve">Автомобильная дорога </w:t>
            </w:r>
          </w:p>
          <w:p w14:paraId="66E64FFA" w14:textId="4B3626DD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«5 км а/д «Н-1211» – Бармашево»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108C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A5D3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Реконструкция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56C2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38C7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Придорожная полоса – 50 м.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FE23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913438" w:rsidRPr="00913438" w14:paraId="707CD00A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CE50" w14:textId="77777777" w:rsidR="00C45845" w:rsidRPr="00913438" w:rsidRDefault="00C45845" w:rsidP="00014013">
            <w:pPr>
              <w:pStyle w:val="a4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Объекты добычи и транспортировки газа</w:t>
            </w:r>
          </w:p>
        </w:tc>
      </w:tr>
      <w:tr w:rsidR="00913438" w:rsidRPr="00913438" w14:paraId="52C76C70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0EEF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Пункт редуцирования газа (ПРГ)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D80B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E327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421B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F813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газопроводов и систем газоснабжения – 10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CAE4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133.501</w:t>
            </w:r>
          </w:p>
        </w:tc>
      </w:tr>
      <w:tr w:rsidR="00913438" w:rsidRPr="00913438" w14:paraId="79316182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D5D6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Пункт редуцирования газа (ПРГ)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41B8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F48D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B4B8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Дружный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B51B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газопроводов и систем газоснабжения – 10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CAD6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133.501</w:t>
            </w:r>
          </w:p>
        </w:tc>
      </w:tr>
      <w:tr w:rsidR="00913438" w:rsidRPr="00913438" w14:paraId="44267EC7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BC66" w14:textId="77777777" w:rsidR="00C45845" w:rsidRPr="00913438" w:rsidRDefault="00C45845" w:rsidP="00014013">
            <w:pPr>
              <w:pStyle w:val="a4"/>
              <w:keepNext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Распределительные трубопроводы для транспортировки газа</w:t>
            </w:r>
          </w:p>
        </w:tc>
      </w:tr>
      <w:tr w:rsidR="00913438" w:rsidRPr="00913438" w14:paraId="10DFFC0D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D86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Межпоселковый газопровод высокого давления от ГРС р.</w:t>
            </w:r>
            <w:r w:rsidRPr="00913438">
              <w:t> </w:t>
            </w:r>
            <w:r w:rsidRPr="00913438">
              <w:rPr>
                <w:lang w:val="ru-RU"/>
              </w:rPr>
              <w:t>ц.</w:t>
            </w:r>
            <w:r w:rsidRPr="00913438">
              <w:t> </w:t>
            </w:r>
            <w:r w:rsidRPr="00913438">
              <w:rPr>
                <w:lang w:val="ru-RU"/>
              </w:rPr>
              <w:t xml:space="preserve">Коченево до </w:t>
            </w:r>
            <w:bookmarkStart w:id="6" w:name="_Hlk191821300"/>
            <w:proofErr w:type="spellStart"/>
            <w:r w:rsidRPr="00913438">
              <w:rPr>
                <w:lang w:val="ru-RU"/>
              </w:rPr>
              <w:t>н.п</w:t>
            </w:r>
            <w:proofErr w:type="spellEnd"/>
            <w:r w:rsidRPr="00913438">
              <w:rPr>
                <w:lang w:val="ru-RU"/>
              </w:rPr>
              <w:t>.</w:t>
            </w:r>
            <w:bookmarkEnd w:id="6"/>
            <w:r w:rsidRPr="00913438">
              <w:rPr>
                <w:lang w:val="ru-RU"/>
              </w:rPr>
              <w:t xml:space="preserve"> с.</w:t>
            </w:r>
            <w:r w:rsidRPr="00913438">
              <w:t> </w:t>
            </w:r>
            <w:proofErr w:type="spellStart"/>
            <w:r w:rsidRPr="00913438">
              <w:rPr>
                <w:lang w:val="ru-RU"/>
              </w:rPr>
              <w:t>Федосиха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405E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22F2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A517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0A8B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газопроводов и систем газоснабжения – 7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5043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913438" w:rsidRPr="00913438" w14:paraId="245902D8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CCD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lastRenderedPageBreak/>
              <w:t xml:space="preserve">Межпоселковый газопровод-отвод к </w:t>
            </w:r>
            <w:proofErr w:type="spellStart"/>
            <w:r w:rsidRPr="00913438">
              <w:rPr>
                <w:lang w:val="ru-RU"/>
              </w:rPr>
              <w:t>н.п</w:t>
            </w:r>
            <w:proofErr w:type="spellEnd"/>
            <w:r w:rsidRPr="00913438">
              <w:rPr>
                <w:lang w:val="ru-RU"/>
              </w:rPr>
              <w:t>. п.</w:t>
            </w:r>
            <w:r w:rsidRPr="00913438">
              <w:t> </w:t>
            </w:r>
            <w:r w:rsidRPr="00913438">
              <w:rPr>
                <w:lang w:val="ru-RU"/>
              </w:rPr>
              <w:t>Мирный высокого давления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A983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5F0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3FBE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108D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газопроводов и систем газоснабжения – 7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B15C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913438" w:rsidRPr="00913438" w14:paraId="5B15D492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EBF1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 xml:space="preserve">Межпоселковый газопровод-отвод к </w:t>
            </w:r>
            <w:proofErr w:type="spellStart"/>
            <w:r w:rsidRPr="00913438">
              <w:rPr>
                <w:lang w:val="ru-RU"/>
              </w:rPr>
              <w:t>н.п</w:t>
            </w:r>
            <w:proofErr w:type="spellEnd"/>
            <w:r w:rsidRPr="00913438">
              <w:rPr>
                <w:lang w:val="ru-RU"/>
              </w:rPr>
              <w:t>. п.</w:t>
            </w:r>
            <w:r w:rsidRPr="00913438">
              <w:t> </w:t>
            </w:r>
            <w:r w:rsidRPr="00913438">
              <w:rPr>
                <w:lang w:val="ru-RU"/>
              </w:rPr>
              <w:t>Дружный высокого давления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D5C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F731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0DE8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67D4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газопроводов и систем газоснабжения – 7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153E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913438" w:rsidRPr="00913438" w14:paraId="2A46AFAD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D85A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Межпоселковый газопровод высокого давления от ГРС р.</w:t>
            </w:r>
            <w:r w:rsidRPr="00913438">
              <w:t> </w:t>
            </w:r>
            <w:r w:rsidRPr="00913438">
              <w:rPr>
                <w:lang w:val="ru-RU"/>
              </w:rPr>
              <w:t>ц.</w:t>
            </w:r>
            <w:r w:rsidRPr="00913438">
              <w:t> </w:t>
            </w:r>
            <w:r w:rsidRPr="00913438">
              <w:rPr>
                <w:lang w:val="ru-RU"/>
              </w:rPr>
              <w:t xml:space="preserve">Коченево до </w:t>
            </w:r>
            <w:proofErr w:type="spellStart"/>
            <w:r w:rsidRPr="00913438">
              <w:rPr>
                <w:lang w:val="ru-RU"/>
              </w:rPr>
              <w:t>н.п</w:t>
            </w:r>
            <w:proofErr w:type="spellEnd"/>
            <w:r w:rsidRPr="00913438">
              <w:rPr>
                <w:lang w:val="ru-RU"/>
              </w:rPr>
              <w:t>. с.</w:t>
            </w:r>
            <w:r w:rsidRPr="00913438">
              <w:t> </w:t>
            </w:r>
            <w:proofErr w:type="spellStart"/>
            <w:r w:rsidRPr="00913438">
              <w:rPr>
                <w:lang w:val="ru-RU"/>
              </w:rPr>
              <w:t>Сартаково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E370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2B83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02C1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6880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газопроводов и систем газоснабжения – 7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CDCC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913438" w:rsidRPr="00913438" w14:paraId="082D3089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4BE6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 xml:space="preserve">Межпоселковый газопровод высокого давления к </w:t>
            </w:r>
            <w:proofErr w:type="spellStart"/>
            <w:r w:rsidRPr="00913438">
              <w:rPr>
                <w:lang w:val="ru-RU"/>
              </w:rPr>
              <w:t>н.п</w:t>
            </w:r>
            <w:proofErr w:type="spellEnd"/>
            <w:r w:rsidRPr="00913438">
              <w:rPr>
                <w:lang w:val="ru-RU"/>
              </w:rPr>
              <w:t>. с.</w:t>
            </w:r>
            <w:r w:rsidRPr="00913438">
              <w:t> </w:t>
            </w:r>
            <w:proofErr w:type="spellStart"/>
            <w:r w:rsidRPr="00913438">
              <w:rPr>
                <w:lang w:val="ru-RU"/>
              </w:rPr>
              <w:t>Шагалово</w:t>
            </w:r>
            <w:proofErr w:type="spellEnd"/>
            <w:r w:rsidRPr="00913438">
              <w:rPr>
                <w:lang w:val="ru-RU"/>
              </w:rPr>
              <w:t xml:space="preserve"> </w:t>
            </w:r>
            <w:proofErr w:type="spellStart"/>
            <w:r w:rsidRPr="00913438">
              <w:rPr>
                <w:lang w:val="ru-RU"/>
              </w:rPr>
              <w:t>Шагаловского</w:t>
            </w:r>
            <w:proofErr w:type="spellEnd"/>
            <w:r w:rsidRPr="00913438">
              <w:rPr>
                <w:lang w:val="ru-RU"/>
              </w:rPr>
              <w:t xml:space="preserve"> сельсовета от газопровода высокого давления от ГРС р.</w:t>
            </w:r>
            <w:r w:rsidRPr="00913438">
              <w:t> </w:t>
            </w:r>
            <w:r w:rsidRPr="00913438">
              <w:rPr>
                <w:lang w:val="ru-RU"/>
              </w:rPr>
              <w:t>ц.</w:t>
            </w:r>
            <w:r w:rsidRPr="00913438">
              <w:t> </w:t>
            </w:r>
            <w:r w:rsidRPr="00913438">
              <w:rPr>
                <w:lang w:val="ru-RU"/>
              </w:rPr>
              <w:t xml:space="preserve">Коченево до </w:t>
            </w:r>
            <w:proofErr w:type="spellStart"/>
            <w:r w:rsidRPr="00913438">
              <w:rPr>
                <w:lang w:val="ru-RU"/>
              </w:rPr>
              <w:t>н.п</w:t>
            </w:r>
            <w:proofErr w:type="spellEnd"/>
            <w:r w:rsidRPr="00913438">
              <w:rPr>
                <w:lang w:val="ru-RU"/>
              </w:rPr>
              <w:t>. с.</w:t>
            </w:r>
            <w:r w:rsidRPr="00913438">
              <w:t> </w:t>
            </w:r>
            <w:proofErr w:type="spellStart"/>
            <w:r w:rsidRPr="00913438">
              <w:rPr>
                <w:lang w:val="ru-RU"/>
              </w:rPr>
              <w:t>Федосиха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9E68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Региональное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C53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9679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5F6C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газопроводов и систем газоснабжения – 7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64E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913438" w:rsidRPr="00913438" w14:paraId="7E53B05B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536" w14:textId="77777777" w:rsidR="00C45845" w:rsidRPr="00913438" w:rsidRDefault="00C45845" w:rsidP="00014013">
            <w:pPr>
              <w:pStyle w:val="a4"/>
              <w:keepNext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Объекты водоснабжения</w:t>
            </w:r>
          </w:p>
        </w:tc>
      </w:tr>
      <w:tr w:rsidR="00913438" w:rsidRPr="00913438" w14:paraId="64165F56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87CB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Очистная установка полной биологической очистки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76F3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1A06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88A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</w:t>
            </w:r>
            <w:r w:rsidRPr="00913438">
              <w:t> </w:t>
            </w:r>
            <w:r w:rsidRPr="00913438">
              <w:rPr>
                <w:lang w:val="ru-RU"/>
              </w:rPr>
              <w:t>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D03C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804A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133.404</w:t>
            </w:r>
          </w:p>
        </w:tc>
      </w:tr>
      <w:tr w:rsidR="00913438" w:rsidRPr="00913438" w14:paraId="73DBCD7E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58E2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Очистная установка полной биологической очистки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AC7E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482B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9721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</w:t>
            </w:r>
            <w:r w:rsidRPr="00913438">
              <w:t> </w:t>
            </w:r>
            <w:r w:rsidRPr="00913438">
              <w:rPr>
                <w:lang w:val="ru-RU"/>
              </w:rPr>
              <w:t>Бармашево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89FA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67B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133.404</w:t>
            </w:r>
          </w:p>
        </w:tc>
      </w:tr>
      <w:tr w:rsidR="00913438" w:rsidRPr="00913438" w14:paraId="01A9D416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5F8C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Водонапорная башня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529A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C87E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DA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Бармашево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C4F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Не устанавливается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B7BF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133.404</w:t>
            </w:r>
          </w:p>
        </w:tc>
      </w:tr>
      <w:tr w:rsidR="00913438" w:rsidRPr="00913438" w14:paraId="09BBE322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FE38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Скважина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AD52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F54A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CAD5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Бармашево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3AFF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Первый пояс ЗСО – 30 м.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3EE0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133.404</w:t>
            </w:r>
          </w:p>
        </w:tc>
      </w:tr>
      <w:tr w:rsidR="00913438" w:rsidRPr="00913438" w14:paraId="70C7F25F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34F8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lastRenderedPageBreak/>
              <w:t>Скважина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C89D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038E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343B" w14:textId="77777777" w:rsidR="00C45845" w:rsidRPr="00913438" w:rsidRDefault="00C45845" w:rsidP="00014013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8684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Первый пояс ЗСО – 30 м.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2995" w14:textId="77777777" w:rsidR="00C45845" w:rsidRPr="00913438" w:rsidRDefault="00C45845" w:rsidP="00014013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133.404</w:t>
            </w:r>
          </w:p>
        </w:tc>
      </w:tr>
      <w:tr w:rsidR="00913438" w:rsidRPr="00913438" w14:paraId="71E0DA48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A46B" w14:textId="2CFB1F3A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Скважина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8732" w14:textId="38E9CF7C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596A" w14:textId="7CC99299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F96" w14:textId="015B3F0D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Дружный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13A8" w14:textId="03E9DD90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Первый пояс ЗСО – 30 м.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D8AA" w14:textId="3DE59369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133.404</w:t>
            </w:r>
          </w:p>
        </w:tc>
      </w:tr>
      <w:tr w:rsidR="00913438" w:rsidRPr="00913438" w14:paraId="364E9B3B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1E06" w14:textId="77777777" w:rsidR="00AC33DB" w:rsidRPr="00913438" w:rsidRDefault="00AC33DB" w:rsidP="00AC33DB">
            <w:pPr>
              <w:pStyle w:val="a4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Сети водоснабжения</w:t>
            </w:r>
          </w:p>
        </w:tc>
      </w:tr>
      <w:tr w:rsidR="00913438" w:rsidRPr="00913438" w14:paraId="2636511E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F21E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szCs w:val="28"/>
                <w:lang w:val="ru-RU"/>
              </w:rPr>
              <w:t>Водопровод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078A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4481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C230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Бармашево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5D31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Санитарно-защитная полоса водовода – 5 м.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EBA8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913438" w:rsidRPr="00913438" w14:paraId="09F09841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B183" w14:textId="77777777" w:rsidR="00AC33DB" w:rsidRPr="00913438" w:rsidRDefault="00AC33DB" w:rsidP="00AC33DB">
            <w:pPr>
              <w:pStyle w:val="a4"/>
              <w:keepNext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Объекты водоотведения</w:t>
            </w:r>
          </w:p>
        </w:tc>
      </w:tr>
      <w:tr w:rsidR="00913438" w:rsidRPr="00913438" w14:paraId="526CE99C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A8C9" w14:textId="77777777" w:rsidR="00AC33DB" w:rsidRPr="00913438" w:rsidRDefault="00AC33DB" w:rsidP="00AC33DB">
            <w:pPr>
              <w:pStyle w:val="a3"/>
              <w:spacing w:line="216" w:lineRule="auto"/>
              <w:rPr>
                <w:szCs w:val="28"/>
                <w:lang w:val="ru-RU"/>
              </w:rPr>
            </w:pPr>
            <w:r w:rsidRPr="00913438">
              <w:rPr>
                <w:szCs w:val="28"/>
                <w:lang w:val="ru-RU"/>
              </w:rPr>
              <w:t>Очистные сооружения (КОС)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298C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A385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FFFC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1C9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Санитарно-защитная зона – 50 м.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F813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133.501</w:t>
            </w:r>
          </w:p>
        </w:tc>
      </w:tr>
      <w:tr w:rsidR="00913438" w:rsidRPr="00913438" w14:paraId="44BC7D77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F77D" w14:textId="77777777" w:rsidR="00AC33DB" w:rsidRPr="00913438" w:rsidRDefault="00AC33DB" w:rsidP="00AC33DB">
            <w:pPr>
              <w:pStyle w:val="a3"/>
              <w:spacing w:line="216" w:lineRule="auto"/>
              <w:rPr>
                <w:szCs w:val="28"/>
                <w:lang w:val="ru-RU"/>
              </w:rPr>
            </w:pPr>
            <w:r w:rsidRPr="00913438">
              <w:rPr>
                <w:szCs w:val="28"/>
                <w:lang w:val="ru-RU"/>
              </w:rPr>
              <w:t>Очистные сооружения (КОС)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4CE0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1EBE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320B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Дружный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B3BA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Санитарно-защитная зона – 50 м.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758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133.501</w:t>
            </w:r>
          </w:p>
        </w:tc>
      </w:tr>
      <w:tr w:rsidR="00913438" w:rsidRPr="00913438" w14:paraId="66621D1D" w14:textId="77777777" w:rsidTr="00014013">
        <w:trPr>
          <w:cantSplit/>
          <w:jc w:val="center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178C" w14:textId="77777777" w:rsidR="00AC33DB" w:rsidRPr="00913438" w:rsidRDefault="00AC33DB" w:rsidP="00AC33DB">
            <w:pPr>
              <w:pStyle w:val="a4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Сети водоотведения</w:t>
            </w:r>
          </w:p>
        </w:tc>
      </w:tr>
      <w:tr w:rsidR="00913438" w:rsidRPr="00913438" w14:paraId="5A06CF3C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7C5" w14:textId="77777777" w:rsidR="00AC33DB" w:rsidRPr="00913438" w:rsidRDefault="00AC33DB" w:rsidP="00AC33DB">
            <w:pPr>
              <w:pStyle w:val="a3"/>
              <w:spacing w:line="216" w:lineRule="auto"/>
              <w:rPr>
                <w:szCs w:val="28"/>
                <w:lang w:val="ru-RU"/>
              </w:rPr>
            </w:pPr>
            <w:r w:rsidRPr="00913438">
              <w:rPr>
                <w:szCs w:val="28"/>
                <w:lang w:val="ru-RU"/>
              </w:rPr>
              <w:t>Канализация самотечная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9287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FD0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152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Мирный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C0EB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канализационных сетей и сооружений – 3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A6C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  <w:tr w:rsidR="00AC33DB" w:rsidRPr="00913438" w14:paraId="1AEE491E" w14:textId="77777777" w:rsidTr="00014013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0E02" w14:textId="77777777" w:rsidR="00AC33DB" w:rsidRPr="00913438" w:rsidRDefault="00AC33DB" w:rsidP="00AC33DB">
            <w:pPr>
              <w:pStyle w:val="a3"/>
              <w:spacing w:line="216" w:lineRule="auto"/>
              <w:rPr>
                <w:szCs w:val="28"/>
                <w:lang w:val="ru-RU"/>
              </w:rPr>
            </w:pPr>
            <w:r w:rsidRPr="00913438">
              <w:rPr>
                <w:szCs w:val="28"/>
                <w:lang w:val="ru-RU"/>
              </w:rPr>
              <w:t>Канализация самотечная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3B11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Местное значение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DAEF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Строительство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E1E8" w14:textId="77777777" w:rsidR="00AC33DB" w:rsidRPr="00913438" w:rsidRDefault="00AC33DB" w:rsidP="00AC33DB">
            <w:pPr>
              <w:pStyle w:val="a3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Коченевский район, Краснотальский сельсовет, п. Дружный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6E60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Охранная зона канализационных сетей и сооружений – 3 м. в свету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44B3" w14:textId="77777777" w:rsidR="00AC33DB" w:rsidRPr="00913438" w:rsidRDefault="00AC33DB" w:rsidP="00AC33DB">
            <w:pPr>
              <w:pStyle w:val="a7"/>
              <w:spacing w:line="216" w:lineRule="auto"/>
              <w:rPr>
                <w:lang w:val="ru-RU"/>
              </w:rPr>
            </w:pPr>
            <w:r w:rsidRPr="00913438">
              <w:rPr>
                <w:lang w:val="ru-RU"/>
              </w:rPr>
              <w:t>–</w:t>
            </w:r>
          </w:p>
        </w:tc>
      </w:tr>
    </w:tbl>
    <w:p w14:paraId="4277BF51" w14:textId="77777777" w:rsidR="00C45845" w:rsidRPr="00913438" w:rsidRDefault="00C45845" w:rsidP="00C45845">
      <w:pPr>
        <w:rPr>
          <w:rFonts w:cs="Times New Roman"/>
          <w:szCs w:val="28"/>
        </w:rPr>
      </w:pPr>
    </w:p>
    <w:p w14:paraId="4F03E92D" w14:textId="77777777" w:rsidR="00C45845" w:rsidRPr="00913438" w:rsidRDefault="00C45845" w:rsidP="0014554E">
      <w:pPr>
        <w:rPr>
          <w:rFonts w:cs="Times New Roman"/>
          <w:szCs w:val="28"/>
        </w:rPr>
      </w:pPr>
    </w:p>
    <w:p w14:paraId="46688238" w14:textId="77777777" w:rsidR="000E671B" w:rsidRPr="00913438" w:rsidRDefault="000E671B" w:rsidP="0014554E">
      <w:pPr>
        <w:rPr>
          <w:rFonts w:cs="Times New Roman"/>
          <w:szCs w:val="28"/>
        </w:rPr>
      </w:pPr>
    </w:p>
    <w:p w14:paraId="243E395F" w14:textId="77777777" w:rsidR="0014554E" w:rsidRPr="00913438" w:rsidRDefault="0014554E" w:rsidP="0014554E">
      <w:pPr>
        <w:rPr>
          <w:rFonts w:cs="Times New Roman"/>
          <w:szCs w:val="28"/>
        </w:rPr>
        <w:sectPr w:rsidR="0014554E" w:rsidRPr="00913438" w:rsidSect="00896DD9">
          <w:pgSz w:w="16838" w:h="11906" w:orient="landscape"/>
          <w:pgMar w:top="1134" w:right="1134" w:bottom="1134" w:left="1134" w:header="397" w:footer="397" w:gutter="0"/>
          <w:cols w:space="708"/>
          <w:docGrid w:linePitch="360"/>
        </w:sectPr>
      </w:pPr>
    </w:p>
    <w:p w14:paraId="76DCFFF4" w14:textId="64CC54C6" w:rsidR="00387822" w:rsidRPr="00913438" w:rsidRDefault="00387822" w:rsidP="00387822">
      <w:pPr>
        <w:pStyle w:val="1"/>
        <w:rPr>
          <w:rFonts w:cs="Times New Roman"/>
          <w:szCs w:val="28"/>
        </w:rPr>
      </w:pPr>
      <w:bookmarkStart w:id="7" w:name="_Toc154437705"/>
      <w:r w:rsidRPr="00913438">
        <w:rPr>
          <w:rFonts w:cs="Times New Roman"/>
          <w:szCs w:val="28"/>
        </w:rPr>
        <w:lastRenderedPageBreak/>
        <w:t>2.</w:t>
      </w:r>
      <w:r w:rsidR="008D05BC" w:rsidRPr="00913438">
        <w:rPr>
          <w:rFonts w:cs="Times New Roman"/>
          <w:szCs w:val="28"/>
        </w:rPr>
        <w:t> </w:t>
      </w:r>
      <w:r w:rsidRPr="00913438">
        <w:rPr>
          <w:rFonts w:cs="Times New Roman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7"/>
    </w:p>
    <w:p w14:paraId="1161B928" w14:textId="77777777" w:rsidR="00387822" w:rsidRPr="00913438" w:rsidRDefault="00387822" w:rsidP="00372A40">
      <w:pPr>
        <w:rPr>
          <w:rFonts w:cs="Times New Roman"/>
          <w:szCs w:val="28"/>
        </w:rPr>
      </w:pPr>
    </w:p>
    <w:p w14:paraId="494459FD" w14:textId="747996CB" w:rsidR="00372A40" w:rsidRPr="00913438" w:rsidRDefault="00372A40" w:rsidP="00372A40">
      <w:pPr>
        <w:rPr>
          <w:rFonts w:cs="Times New Roman"/>
          <w:szCs w:val="28"/>
        </w:rPr>
      </w:pPr>
      <w:r w:rsidRPr="00913438">
        <w:rPr>
          <w:rFonts w:cs="Times New Roman"/>
          <w:szCs w:val="28"/>
        </w:rPr>
        <w:t xml:space="preserve">Параметры функциональных зон, а также сведения о планируемых для размещения в них объектах федерального, регионального и местного значения, за исключением линейных объектов, представлены в таблице </w:t>
      </w:r>
      <w:r w:rsidR="00C45845" w:rsidRPr="00913438">
        <w:rPr>
          <w:rFonts w:cs="Times New Roman"/>
          <w:szCs w:val="28"/>
        </w:rPr>
        <w:t>4</w:t>
      </w:r>
      <w:r w:rsidRPr="00913438">
        <w:rPr>
          <w:rFonts w:cs="Times New Roman"/>
          <w:szCs w:val="28"/>
        </w:rPr>
        <w:t>.</w:t>
      </w:r>
    </w:p>
    <w:p w14:paraId="266ED6B9" w14:textId="0BA3B153" w:rsidR="000F2D4C" w:rsidRPr="00913438" w:rsidRDefault="00372A40" w:rsidP="00372A40">
      <w:pPr>
        <w:jc w:val="right"/>
        <w:rPr>
          <w:rFonts w:cs="Times New Roman"/>
          <w:szCs w:val="28"/>
        </w:rPr>
      </w:pPr>
      <w:r w:rsidRPr="00913438">
        <w:rPr>
          <w:rFonts w:cs="Times New Roman"/>
          <w:szCs w:val="28"/>
        </w:rPr>
        <w:t xml:space="preserve">Таблица </w:t>
      </w:r>
      <w:r w:rsidR="00C45845" w:rsidRPr="00913438">
        <w:rPr>
          <w:rFonts w:cs="Times New Roman"/>
          <w:szCs w:val="28"/>
        </w:rPr>
        <w:t>4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2020"/>
        <w:gridCol w:w="5832"/>
        <w:gridCol w:w="942"/>
        <w:gridCol w:w="943"/>
        <w:gridCol w:w="3729"/>
      </w:tblGrid>
      <w:tr w:rsidR="00913438" w:rsidRPr="00913438" w14:paraId="3052780C" w14:textId="77D9F0A3" w:rsidTr="00A471A6">
        <w:trPr>
          <w:cantSplit/>
          <w:tblHeader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782B" w14:textId="77777777" w:rsidR="007B4DD0" w:rsidRPr="00913438" w:rsidRDefault="007B4DD0" w:rsidP="00B668E4">
            <w:pPr>
              <w:pStyle w:val="a5"/>
            </w:pPr>
            <w:r w:rsidRPr="00913438">
              <w:t>Индекс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E4E2" w14:textId="3B533725" w:rsidR="007B4DD0" w:rsidRPr="00913438" w:rsidRDefault="007B4DD0" w:rsidP="00B668E4">
            <w:pPr>
              <w:pStyle w:val="a5"/>
            </w:pPr>
            <w:r w:rsidRPr="00913438">
              <w:t>Наименование функциональной зоны</w:t>
            </w:r>
          </w:p>
        </w:tc>
        <w:tc>
          <w:tcPr>
            <w:tcW w:w="5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C0E1B" w14:textId="30589B12" w:rsidR="007B4DD0" w:rsidRPr="00913438" w:rsidRDefault="007B4DD0" w:rsidP="00B668E4">
            <w:pPr>
              <w:pStyle w:val="a5"/>
            </w:pPr>
            <w:r w:rsidRPr="00913438">
              <w:t>Параметры функциональной зоны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A242" w14:textId="44DA8855" w:rsidR="007B4DD0" w:rsidRPr="00913438" w:rsidRDefault="007B4DD0" w:rsidP="00B668E4">
            <w:pPr>
              <w:pStyle w:val="a5"/>
            </w:pPr>
            <w:r w:rsidRPr="00913438">
              <w:t>Площадь</w:t>
            </w:r>
          </w:p>
        </w:tc>
        <w:tc>
          <w:tcPr>
            <w:tcW w:w="3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18CC8" w14:textId="5E8F9C7A" w:rsidR="007B4DD0" w:rsidRPr="00913438" w:rsidRDefault="007B4DD0" w:rsidP="00B668E4">
            <w:pPr>
              <w:pStyle w:val="a5"/>
            </w:pPr>
            <w:r w:rsidRPr="00913438">
              <w:t>Сведения о планируемых объектах федерального, регионального, местного значения (за исключением линейных объектов)</w:t>
            </w:r>
          </w:p>
        </w:tc>
      </w:tr>
      <w:tr w:rsidR="00913438" w:rsidRPr="00913438" w14:paraId="4FB6B183" w14:textId="77777777" w:rsidTr="00A471A6">
        <w:trPr>
          <w:cantSplit/>
          <w:trHeight w:val="871"/>
          <w:tblHeader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2878" w14:textId="77777777" w:rsidR="007B4DD0" w:rsidRPr="00913438" w:rsidRDefault="007B4DD0" w:rsidP="00B668E4">
            <w:pPr>
              <w:pStyle w:val="a5"/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61B3" w14:textId="77777777" w:rsidR="007B4DD0" w:rsidRPr="00913438" w:rsidRDefault="007B4DD0" w:rsidP="00B668E4">
            <w:pPr>
              <w:pStyle w:val="a5"/>
            </w:pPr>
          </w:p>
        </w:tc>
        <w:tc>
          <w:tcPr>
            <w:tcW w:w="5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084A" w14:textId="77777777" w:rsidR="007B4DD0" w:rsidRPr="00913438" w:rsidRDefault="007B4DD0" w:rsidP="00B668E4">
            <w:pPr>
              <w:pStyle w:val="a5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3125" w14:textId="77777777" w:rsidR="007B4DD0" w:rsidRPr="00913438" w:rsidRDefault="007B4DD0" w:rsidP="00B668E4">
            <w:pPr>
              <w:pStyle w:val="a5"/>
            </w:pPr>
            <w:r w:rsidRPr="00913438">
              <w:t xml:space="preserve">сущ., </w:t>
            </w:r>
          </w:p>
          <w:p w14:paraId="0BE9F843" w14:textId="38FD86A5" w:rsidR="007B4DD0" w:rsidRPr="00913438" w:rsidRDefault="007B4DD0" w:rsidP="00B668E4">
            <w:pPr>
              <w:pStyle w:val="a5"/>
            </w:pPr>
            <w:r w:rsidRPr="00913438">
              <w:t>га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DC09" w14:textId="4A8DB0B5" w:rsidR="007B4DD0" w:rsidRPr="00913438" w:rsidRDefault="007B4DD0" w:rsidP="00B668E4">
            <w:pPr>
              <w:pStyle w:val="a5"/>
            </w:pPr>
            <w:r w:rsidRPr="00913438">
              <w:t>план., га</w:t>
            </w:r>
          </w:p>
        </w:tc>
        <w:tc>
          <w:tcPr>
            <w:tcW w:w="3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19DC" w14:textId="0B51DCC8" w:rsidR="007B4DD0" w:rsidRPr="00913438" w:rsidRDefault="007B4DD0" w:rsidP="00B668E4">
            <w:pPr>
              <w:pStyle w:val="a5"/>
            </w:pPr>
          </w:p>
        </w:tc>
      </w:tr>
      <w:tr w:rsidR="00913438" w:rsidRPr="00913438" w14:paraId="40E7517E" w14:textId="77777777" w:rsidTr="00A471A6">
        <w:trPr>
          <w:cantSplit/>
          <w:trHeight w:val="4232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67B" w14:textId="27B920A9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133.101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472A" w14:textId="4E58AF8B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застройки индивидуальными жилыми домами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B21" w14:textId="77777777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 xml:space="preserve">Зона застройки индивидуальными жилыми домами предусмотрена в целях </w:t>
            </w:r>
            <w:bookmarkStart w:id="8" w:name="_Hlk196849290"/>
            <w:r w:rsidRPr="00913438">
              <w:rPr>
                <w:lang w:val="ru-RU"/>
              </w:rPr>
              <w:t>обеспечения правовых условий развития на существующих и вновь осваиваемых территориях зон комфортной индивидуальной жилой застройки, а также для обеспечения правовых условий развития объектов социального и культурно-бытового обслуживания, обеспечивающих потребности населения</w:t>
            </w:r>
            <w:bookmarkEnd w:id="8"/>
            <w:r w:rsidRPr="00913438">
              <w:rPr>
                <w:lang w:val="ru-RU"/>
              </w:rPr>
              <w:t>.</w:t>
            </w:r>
          </w:p>
          <w:p w14:paraId="47B79834" w14:textId="5C0BED47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bCs/>
                <w:szCs w:val="28"/>
                <w:lang w:val="ru-RU"/>
              </w:rPr>
              <w:t>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необходимых для функционирования таких объектов и обеспечения жизнедеятельности человека (в том числе зданий пожарных депо) и не оказывающих негативного воздействия на окружающую среду. В состав жилых зон могут включаться также территории, предназначенные для ведения садоводства.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8A99" w14:textId="09583C33" w:rsidR="00A471A6" w:rsidRPr="00913438" w:rsidRDefault="00F66E4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lang w:val="ru-RU"/>
              </w:rPr>
              <w:t>102,37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874" w14:textId="08B7BB15" w:rsidR="00A471A6" w:rsidRPr="00913438" w:rsidRDefault="00F66E4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lang w:val="ru-RU"/>
              </w:rPr>
              <w:t>112,25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ED0" w14:textId="0B101E04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Размещение объектов не планируется</w:t>
            </w:r>
          </w:p>
        </w:tc>
      </w:tr>
      <w:tr w:rsidR="00913438" w:rsidRPr="00913438" w14:paraId="6249B30C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C63" w14:textId="75968018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lastRenderedPageBreak/>
              <w:t>133.300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DDFD" w14:textId="0066E80A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Общественно-деловые зоны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6220" w14:textId="55A5EEE6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Общественно-деловые зоны</w:t>
            </w:r>
            <w:r w:rsidRPr="00913438">
              <w:rPr>
                <w:bCs/>
                <w:lang w:val="ru-RU"/>
              </w:rPr>
              <w:t xml:space="preserve">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объектов, необходимых для функционирования таких объектов и обеспечения жизнедеятельности человека (в том числе зданий пожарных депо).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5F4" w14:textId="4F5BE2D2" w:rsidR="00A471A6" w:rsidRPr="00913438" w:rsidRDefault="00A471A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t>2,8</w:t>
            </w:r>
            <w:r w:rsidR="00F66E46" w:rsidRPr="00913438">
              <w:rPr>
                <w:lang w:val="ru-RU"/>
              </w:rPr>
              <w:t>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1E4" w14:textId="5B4C00A1" w:rsidR="00A471A6" w:rsidRPr="00913438" w:rsidRDefault="00A471A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t>4,</w:t>
            </w:r>
            <w:r w:rsidR="00F66E46" w:rsidRPr="00913438">
              <w:rPr>
                <w:lang w:val="ru-RU"/>
              </w:rPr>
              <w:t>93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6485" w14:textId="77777777" w:rsidR="00A471A6" w:rsidRPr="00913438" w:rsidRDefault="00A471A6" w:rsidP="00A471A6">
            <w:pPr>
              <w:pStyle w:val="a3"/>
              <w:rPr>
                <w:b/>
                <w:bCs/>
                <w:lang w:val="ru-RU"/>
              </w:rPr>
            </w:pPr>
            <w:r w:rsidRPr="00913438">
              <w:rPr>
                <w:b/>
                <w:bCs/>
                <w:lang w:val="ru-RU"/>
              </w:rPr>
              <w:t>Объекты местного значения муниципального района:</w:t>
            </w:r>
          </w:p>
          <w:p w14:paraId="47AAFF4B" w14:textId="42D6A079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дошкольная образовательная организация вместимостью 30 мест в п. Мирный;</w:t>
            </w:r>
          </w:p>
          <w:p w14:paraId="489DD500" w14:textId="5AC9061B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учреждение дополнительного образования вместимостью 65 мест в п. Мирный;</w:t>
            </w:r>
          </w:p>
          <w:p w14:paraId="0AD5332C" w14:textId="798EB32C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физкультурно-спортивный зал площадью 8</w:t>
            </w:r>
            <w:r w:rsidR="009204F5" w:rsidRPr="00913438">
              <w:rPr>
                <w:lang w:val="ru-RU"/>
              </w:rPr>
              <w:t>4</w:t>
            </w:r>
            <w:r w:rsidRPr="00913438">
              <w:rPr>
                <w:lang w:val="ru-RU"/>
              </w:rPr>
              <w:t>,55 м</w:t>
            </w:r>
            <w:r w:rsidRPr="00913438">
              <w:rPr>
                <w:vertAlign w:val="superscript"/>
                <w:lang w:val="ru-RU"/>
              </w:rPr>
              <w:t>2</w:t>
            </w:r>
            <w:r w:rsidRPr="00913438">
              <w:rPr>
                <w:lang w:val="ru-RU"/>
              </w:rPr>
              <w:t xml:space="preserve"> в п. Мирный</w:t>
            </w:r>
            <w:r w:rsidR="0037065E" w:rsidRPr="00913438">
              <w:rPr>
                <w:lang w:val="ru-RU"/>
              </w:rPr>
              <w:t>.</w:t>
            </w:r>
          </w:p>
          <w:p w14:paraId="4C79981A" w14:textId="77777777" w:rsidR="00A471A6" w:rsidRPr="00913438" w:rsidRDefault="00A471A6" w:rsidP="00A471A6">
            <w:pPr>
              <w:pStyle w:val="a3"/>
              <w:rPr>
                <w:lang w:val="ru-RU"/>
              </w:rPr>
            </w:pPr>
          </w:p>
          <w:p w14:paraId="6FCCFD47" w14:textId="77777777" w:rsidR="00A471A6" w:rsidRPr="00913438" w:rsidRDefault="00A471A6" w:rsidP="00A471A6">
            <w:pPr>
              <w:pStyle w:val="a3"/>
              <w:rPr>
                <w:b/>
                <w:bCs/>
                <w:lang w:val="ru-RU"/>
              </w:rPr>
            </w:pPr>
            <w:r w:rsidRPr="00913438">
              <w:rPr>
                <w:b/>
                <w:bCs/>
                <w:lang w:val="ru-RU"/>
              </w:rPr>
              <w:t>Объекты местного значения поселения:</w:t>
            </w:r>
          </w:p>
          <w:p w14:paraId="04A6DD1F" w14:textId="5FFD5F67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физкультурно-спортивный зал площадью 13</w:t>
            </w:r>
            <w:r w:rsidR="009204F5" w:rsidRPr="00913438">
              <w:rPr>
                <w:lang w:val="ru-RU"/>
              </w:rPr>
              <w:t>2,65</w:t>
            </w:r>
            <w:r w:rsidRPr="00913438">
              <w:rPr>
                <w:lang w:val="ru-RU"/>
              </w:rPr>
              <w:t> м</w:t>
            </w:r>
            <w:r w:rsidRPr="00913438">
              <w:rPr>
                <w:vertAlign w:val="superscript"/>
                <w:lang w:val="ru-RU"/>
              </w:rPr>
              <w:t>2</w:t>
            </w:r>
            <w:r w:rsidRPr="00913438">
              <w:rPr>
                <w:lang w:val="ru-RU"/>
              </w:rPr>
              <w:t xml:space="preserve"> в п. Дружный; – плоскостное спортивное сооружение площадью </w:t>
            </w:r>
            <w:r w:rsidR="0037065E" w:rsidRPr="00913438">
              <w:rPr>
                <w:lang w:val="ru-RU"/>
              </w:rPr>
              <w:t>805,35</w:t>
            </w:r>
            <w:r w:rsidRPr="00913438">
              <w:rPr>
                <w:lang w:val="ru-RU"/>
              </w:rPr>
              <w:t> м</w:t>
            </w:r>
            <w:r w:rsidRPr="00913438">
              <w:rPr>
                <w:vertAlign w:val="superscript"/>
                <w:lang w:val="ru-RU"/>
              </w:rPr>
              <w:t>2</w:t>
            </w:r>
            <w:r w:rsidRPr="00913438">
              <w:rPr>
                <w:lang w:val="ru-RU"/>
              </w:rPr>
              <w:t xml:space="preserve"> в п. Мирный;</w:t>
            </w:r>
          </w:p>
          <w:p w14:paraId="772F5C46" w14:textId="69A7E597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плоскостное спортивное сооружение площадью 5</w:t>
            </w:r>
            <w:r w:rsidR="009204F5" w:rsidRPr="00913438">
              <w:rPr>
                <w:lang w:val="ru-RU"/>
              </w:rPr>
              <w:t>57,70</w:t>
            </w:r>
            <w:r w:rsidRPr="00913438">
              <w:rPr>
                <w:lang w:val="ru-RU"/>
              </w:rPr>
              <w:t> м</w:t>
            </w:r>
            <w:r w:rsidRPr="00913438">
              <w:rPr>
                <w:vertAlign w:val="superscript"/>
                <w:lang w:val="ru-RU"/>
              </w:rPr>
              <w:t>2</w:t>
            </w:r>
            <w:r w:rsidRPr="00913438">
              <w:rPr>
                <w:lang w:val="ru-RU"/>
              </w:rPr>
              <w:t xml:space="preserve"> в п. Дружный;</w:t>
            </w:r>
          </w:p>
          <w:p w14:paraId="67868FE8" w14:textId="716F35A4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плоскостное спортивное сооружение площадью 1</w:t>
            </w:r>
            <w:r w:rsidR="009204F5" w:rsidRPr="00913438">
              <w:rPr>
                <w:lang w:val="ru-RU"/>
              </w:rPr>
              <w:t>81,35</w:t>
            </w:r>
            <w:r w:rsidRPr="00913438">
              <w:rPr>
                <w:lang w:val="ru-RU"/>
              </w:rPr>
              <w:t> м</w:t>
            </w:r>
            <w:r w:rsidRPr="00913438">
              <w:rPr>
                <w:vertAlign w:val="superscript"/>
                <w:lang w:val="ru-RU"/>
              </w:rPr>
              <w:t>2</w:t>
            </w:r>
            <w:r w:rsidRPr="00913438">
              <w:rPr>
                <w:lang w:val="ru-RU"/>
              </w:rPr>
              <w:t xml:space="preserve"> в п. Бармашево.</w:t>
            </w:r>
          </w:p>
        </w:tc>
      </w:tr>
      <w:tr w:rsidR="00913438" w:rsidRPr="00913438" w14:paraId="14C87519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A63" w14:textId="2434B9C1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lastRenderedPageBreak/>
              <w:t>133.404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A31" w14:textId="367D9C34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инженерной инфраструктуры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53B5" w14:textId="0E96DF9C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bCs/>
                <w:lang w:val="ru-RU"/>
              </w:rPr>
              <w:t>Зона инженерной инфраструктуры включает в себя территории, необходимые для технического обслуживания и охраны объектов, сооружений и коммуникаций инженерной инфраструктуры. В пределах зоны инженерной инфраструктуры возможно размещение комплексов производственных и коммунальных предприятий, складских баз с низкими уровнями шума и загрязнения.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EA5" w14:textId="56FC6794" w:rsidR="00A471A6" w:rsidRPr="00913438" w:rsidRDefault="00A471A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t>5,48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3566" w14:textId="0DC114EE" w:rsidR="00A471A6" w:rsidRPr="00913438" w:rsidRDefault="00A471A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t>7,9</w:t>
            </w:r>
            <w:r w:rsidR="00F66E46" w:rsidRPr="00913438">
              <w:rPr>
                <w:lang w:val="ru-RU"/>
              </w:rPr>
              <w:t>0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935" w14:textId="77777777" w:rsidR="00A471A6" w:rsidRPr="00913438" w:rsidRDefault="00A471A6" w:rsidP="00A471A6">
            <w:pPr>
              <w:pStyle w:val="a3"/>
              <w:rPr>
                <w:b/>
                <w:bCs/>
                <w:lang w:val="ru-RU"/>
              </w:rPr>
            </w:pPr>
            <w:r w:rsidRPr="00913438">
              <w:rPr>
                <w:b/>
                <w:bCs/>
                <w:lang w:val="ru-RU"/>
              </w:rPr>
              <w:t>Объекты местного значения муниципального района:</w:t>
            </w:r>
          </w:p>
          <w:p w14:paraId="31DD453B" w14:textId="5637DD44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водонапорная башня объемом 10 л</w:t>
            </w:r>
            <w:r w:rsidR="00DC049B" w:rsidRPr="00913438">
              <w:rPr>
                <w:lang w:val="ru-RU"/>
              </w:rPr>
              <w:t>.</w:t>
            </w:r>
            <w:r w:rsidRPr="00913438">
              <w:rPr>
                <w:lang w:val="ru-RU"/>
              </w:rPr>
              <w:t xml:space="preserve"> в п. Бармашево;</w:t>
            </w:r>
          </w:p>
          <w:p w14:paraId="0FF9309F" w14:textId="5E9B0C56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скважина производительностью 10 м</w:t>
            </w:r>
            <w:r w:rsidRPr="00913438">
              <w:rPr>
                <w:vertAlign w:val="superscript"/>
                <w:lang w:val="ru-RU"/>
              </w:rPr>
              <w:t>3</w:t>
            </w:r>
            <w:r w:rsidRPr="00913438">
              <w:rPr>
                <w:lang w:val="ru-RU"/>
              </w:rPr>
              <w:t>/ч в п. Бармашево;</w:t>
            </w:r>
          </w:p>
          <w:p w14:paraId="1135DE33" w14:textId="152CBFFF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локальная очистная установка полной биологической очистки в п.</w:t>
            </w:r>
            <w:r w:rsidRPr="00913438">
              <w:t> </w:t>
            </w:r>
            <w:r w:rsidRPr="00913438">
              <w:rPr>
                <w:lang w:val="ru-RU"/>
              </w:rPr>
              <w:t>Бармашево;</w:t>
            </w:r>
          </w:p>
          <w:p w14:paraId="4189CFF1" w14:textId="0D78D8ED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скважина производительностью 10 м</w:t>
            </w:r>
            <w:r w:rsidRPr="00913438">
              <w:rPr>
                <w:vertAlign w:val="superscript"/>
                <w:lang w:val="ru-RU"/>
              </w:rPr>
              <w:t>3</w:t>
            </w:r>
            <w:r w:rsidRPr="00913438">
              <w:rPr>
                <w:lang w:val="ru-RU"/>
              </w:rPr>
              <w:t>/ч в п. Мирный;</w:t>
            </w:r>
          </w:p>
          <w:p w14:paraId="0D2BC4A1" w14:textId="6F80BC88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локальная очистная установка полной биологической очистки в п.</w:t>
            </w:r>
            <w:r w:rsidRPr="00913438">
              <w:t> </w:t>
            </w:r>
            <w:r w:rsidRPr="00913438">
              <w:rPr>
                <w:lang w:val="ru-RU"/>
              </w:rPr>
              <w:t>Мирный;</w:t>
            </w:r>
          </w:p>
          <w:p w14:paraId="41655B37" w14:textId="21ABB442" w:rsidR="00AC33DB" w:rsidRPr="00913438" w:rsidRDefault="00AC33DB" w:rsidP="00AC33DB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скважина производительностью 10 м</w:t>
            </w:r>
            <w:r w:rsidRPr="00913438">
              <w:rPr>
                <w:vertAlign w:val="superscript"/>
                <w:lang w:val="ru-RU"/>
              </w:rPr>
              <w:t>3</w:t>
            </w:r>
            <w:r w:rsidRPr="00913438">
              <w:rPr>
                <w:lang w:val="ru-RU"/>
              </w:rPr>
              <w:t>/ч в п. Дружный;</w:t>
            </w:r>
          </w:p>
          <w:p w14:paraId="63231A52" w14:textId="4CA1F388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очистные сооружения в п. Мирный;</w:t>
            </w:r>
          </w:p>
          <w:p w14:paraId="5A527281" w14:textId="47068AC7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очистные сооружения в п. Дружный.</w:t>
            </w:r>
          </w:p>
        </w:tc>
      </w:tr>
      <w:tr w:rsidR="00913438" w:rsidRPr="00913438" w14:paraId="2FE518A1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9E10" w14:textId="0C8240BB" w:rsidR="00A471A6" w:rsidRPr="00913438" w:rsidRDefault="00A471A6" w:rsidP="00A471A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133.405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E4F" w14:textId="2201DF16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транспортной инфраструктуры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AE15" w14:textId="08ADF47B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транспортной инфраструктуры выделена для размещения и функционирования объектов транспортной инфраструктуры.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57C8" w14:textId="68C09B2B" w:rsidR="00A471A6" w:rsidRPr="00913438" w:rsidRDefault="00F66E4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lang w:val="ru-RU"/>
              </w:rPr>
              <w:t>60,77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66B" w14:textId="002146A0" w:rsidR="00A471A6" w:rsidRPr="00913438" w:rsidRDefault="00F66E46" w:rsidP="00A471A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lang w:val="ru-RU"/>
              </w:rPr>
              <w:t>61,56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1AA4" w14:textId="22EEB5DB" w:rsidR="00A471A6" w:rsidRPr="00913438" w:rsidRDefault="00A471A6" w:rsidP="00A471A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Размещение объектов не планируется</w:t>
            </w:r>
          </w:p>
        </w:tc>
      </w:tr>
      <w:tr w:rsidR="00913438" w:rsidRPr="00913438" w14:paraId="40378DBC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5CA" w14:textId="47B06F79" w:rsidR="00F66E46" w:rsidRPr="00913438" w:rsidRDefault="00F66E46" w:rsidP="00F66E4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lastRenderedPageBreak/>
              <w:t>133.500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15E1" w14:textId="5A5FFD7F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сельскохозяй</w:t>
            </w:r>
            <w:r w:rsidRPr="00913438">
              <w:rPr>
                <w:lang w:val="ru-RU"/>
              </w:rPr>
              <w:softHyphen/>
              <w:t>ственного использования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1701" w14:textId="6EAE6A51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сельскохозяйственного использования предназначена для территорий, занятых зданиями, сооружениями, используемыми для производства, хранения и первичной переработки сельскохозяйственной продукции; территорий, занятых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908" w14:textId="4A9F06EE" w:rsidR="00F66E46" w:rsidRPr="00913438" w:rsidRDefault="00F66E46" w:rsidP="00F66E46">
            <w:pPr>
              <w:pStyle w:val="a7"/>
              <w:rPr>
                <w:spacing w:val="-6"/>
                <w:lang w:val="ru-RU"/>
              </w:rPr>
            </w:pPr>
            <w:r w:rsidRPr="00913438">
              <w:rPr>
                <w:spacing w:val="-6"/>
                <w:lang w:val="ru-RU"/>
              </w:rPr>
              <w:t>0,92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F50" w14:textId="573C5A50" w:rsidR="00F66E46" w:rsidRPr="00913438" w:rsidRDefault="00F66E46" w:rsidP="00F66E46">
            <w:pPr>
              <w:pStyle w:val="a7"/>
              <w:rPr>
                <w:spacing w:val="-6"/>
                <w:lang w:val="ru-RU"/>
              </w:rPr>
            </w:pPr>
            <w:r w:rsidRPr="00913438">
              <w:rPr>
                <w:spacing w:val="-6"/>
                <w:lang w:val="ru-RU"/>
              </w:rPr>
              <w:t>0,92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DE0" w14:textId="702BC6CE" w:rsidR="00F66E46" w:rsidRPr="00913438" w:rsidRDefault="00F66E46" w:rsidP="00F66E46">
            <w:pPr>
              <w:pStyle w:val="a3"/>
              <w:rPr>
                <w:b/>
                <w:bCs/>
                <w:lang w:val="ru-RU"/>
              </w:rPr>
            </w:pPr>
            <w:r w:rsidRPr="00913438">
              <w:rPr>
                <w:lang w:val="ru-RU"/>
              </w:rPr>
              <w:t>Размещение объектов не планируется</w:t>
            </w:r>
          </w:p>
        </w:tc>
      </w:tr>
      <w:tr w:rsidR="00913438" w:rsidRPr="00913438" w14:paraId="0952E964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52A1" w14:textId="5BE04A4D" w:rsidR="00F66E46" w:rsidRPr="00913438" w:rsidRDefault="00F66E46" w:rsidP="00F66E4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133.501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A741" w14:textId="093D406A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сельскохозяй</w:t>
            </w:r>
            <w:r w:rsidRPr="00913438">
              <w:rPr>
                <w:lang w:val="ru-RU"/>
              </w:rPr>
              <w:softHyphen/>
              <w:t>ственных угодий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51B0" w14:textId="7C267831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сельскохозяйственных угодий предназначена для территорий, занятых пашнями, сенокосами, пастбищами, залежами, земель, занятых многолетними насаждениями (садами, виноградниками и другими), в составе земель сельскохозяйственного назначения имеют приоритет в использовании и подлежат особой охране.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68F7" w14:textId="224B6F6B" w:rsidR="00F66E46" w:rsidRPr="00913438" w:rsidRDefault="00F66E46" w:rsidP="00F66E46">
            <w:pPr>
              <w:pStyle w:val="a7"/>
              <w:rPr>
                <w:spacing w:val="-6"/>
                <w:sz w:val="22"/>
                <w:szCs w:val="22"/>
                <w:lang w:val="ru-RU"/>
              </w:rPr>
            </w:pPr>
            <w:r w:rsidRPr="00913438">
              <w:rPr>
                <w:spacing w:val="-6"/>
                <w:sz w:val="22"/>
                <w:szCs w:val="22"/>
                <w:lang w:val="ru-RU"/>
              </w:rPr>
              <w:t>12806,38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88B9" w14:textId="20E52A72" w:rsidR="00F66E46" w:rsidRPr="00913438" w:rsidRDefault="00F66E46" w:rsidP="00F66E46">
            <w:pPr>
              <w:pStyle w:val="a7"/>
              <w:rPr>
                <w:spacing w:val="-6"/>
                <w:sz w:val="22"/>
                <w:szCs w:val="22"/>
                <w:lang w:val="ru-RU"/>
              </w:rPr>
            </w:pPr>
            <w:r w:rsidRPr="00913438">
              <w:rPr>
                <w:spacing w:val="-6"/>
                <w:sz w:val="22"/>
                <w:szCs w:val="22"/>
                <w:lang w:val="ru-RU"/>
              </w:rPr>
              <w:t>12789,49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CDA" w14:textId="77777777" w:rsidR="00F66E46" w:rsidRPr="00913438" w:rsidRDefault="00F66E46" w:rsidP="00F66E46">
            <w:pPr>
              <w:pStyle w:val="a3"/>
              <w:rPr>
                <w:b/>
                <w:bCs/>
                <w:lang w:val="ru-RU"/>
              </w:rPr>
            </w:pPr>
            <w:r w:rsidRPr="00913438">
              <w:rPr>
                <w:b/>
                <w:bCs/>
                <w:lang w:val="ru-RU"/>
              </w:rPr>
              <w:t>Объекты регионального значения:</w:t>
            </w:r>
          </w:p>
          <w:p w14:paraId="507B7659" w14:textId="059EF991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пункт редуцирования газа (ПРГ) у п.</w:t>
            </w:r>
            <w:r w:rsidRPr="00913438">
              <w:t> </w:t>
            </w:r>
            <w:r w:rsidRPr="00913438">
              <w:rPr>
                <w:lang w:val="ru-RU"/>
              </w:rPr>
              <w:t>Мирный;</w:t>
            </w:r>
          </w:p>
          <w:p w14:paraId="1588F581" w14:textId="5F362925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пункт редуцирования газа (ПРГ) у п.</w:t>
            </w:r>
            <w:r w:rsidRPr="00913438">
              <w:t> </w:t>
            </w:r>
            <w:r w:rsidRPr="00913438">
              <w:rPr>
                <w:lang w:val="ru-RU"/>
              </w:rPr>
              <w:t>Дружный.</w:t>
            </w:r>
          </w:p>
        </w:tc>
      </w:tr>
      <w:tr w:rsidR="00913438" w:rsidRPr="00913438" w14:paraId="232DFF9F" w14:textId="77777777" w:rsidTr="00A471A6">
        <w:trPr>
          <w:cantSplit/>
          <w:trHeight w:val="1666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4CF" w14:textId="065C61E1" w:rsidR="00F66E46" w:rsidRPr="00913438" w:rsidRDefault="00F66E46" w:rsidP="00F66E4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133.503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001" w14:textId="6EE3ECBA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Производственная зона сельскохозя</w:t>
            </w:r>
            <w:r w:rsidRPr="00913438">
              <w:rPr>
                <w:lang w:val="ru-RU"/>
              </w:rPr>
              <w:softHyphen/>
              <w:t>йственных предприятий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3C1" w14:textId="472A190C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Производственная зона сельскохозяйственных предприятий предназначена для размещения зданий и сооружений различных отраслей сельскохозяйственного производства.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B07" w14:textId="4DF57173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37,51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CFD" w14:textId="5BAB3C5D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37,51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50C1" w14:textId="2F5BA9E9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Размещение объектов не планируется</w:t>
            </w:r>
          </w:p>
        </w:tc>
      </w:tr>
      <w:tr w:rsidR="00913438" w:rsidRPr="00913438" w14:paraId="4D0FED3E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5F0" w14:textId="6F8A63A0" w:rsidR="00F66E46" w:rsidRPr="00913438" w:rsidRDefault="00F66E46" w:rsidP="00F66E4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lastRenderedPageBreak/>
              <w:t>133.605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3B2D" w14:textId="5462328D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лесов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042" w14:textId="6407369A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лесов выделена для размещения земель лесного фонда (использование земельных участков в составе земель лесного фонда определяется лесохозяйственным регламентом лесничеств, утвержденным органом государственной власти субъекта РФ, за исключением случаев, предусмотренных ч. 3 ст. 87 Лесного кодекса РФ).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305" w14:textId="05268B1B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739,02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CBD2" w14:textId="7C09A337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739,02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B6E" w14:textId="26AFEF77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Размещение объектов не планируется</w:t>
            </w:r>
          </w:p>
        </w:tc>
      </w:tr>
      <w:tr w:rsidR="00913438" w:rsidRPr="00913438" w14:paraId="5E4D3796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8492" w14:textId="0F96DE5F" w:rsidR="00F66E46" w:rsidRPr="00913438" w:rsidRDefault="00F66E46" w:rsidP="00F66E4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133.701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B7F3" w14:textId="52B3555F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кладбищ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556" w14:textId="2C6384B8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кладбищ выделена для размещения объектов ритуального назначения. На территориях зоны устанавливается особый правовой режим использования этих территорий с учетом требований действующего законодательства, технических регламентов, действующих норм и правил.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041" w14:textId="7AB14153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5,44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DEF" w14:textId="2ECA61B0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5,44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FA0D" w14:textId="77777777" w:rsidR="00F66E46" w:rsidRPr="00913438" w:rsidRDefault="00F66E46" w:rsidP="00F66E46">
            <w:pPr>
              <w:pStyle w:val="a3"/>
              <w:rPr>
                <w:b/>
                <w:bCs/>
                <w:lang w:val="ru-RU"/>
              </w:rPr>
            </w:pPr>
            <w:r w:rsidRPr="00913438">
              <w:rPr>
                <w:b/>
                <w:bCs/>
                <w:lang w:val="ru-RU"/>
              </w:rPr>
              <w:t>Объекты местного значения поселения:</w:t>
            </w:r>
          </w:p>
          <w:p w14:paraId="5FC76817" w14:textId="557633A0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– кладбище (реконструкция) площадью 3,3 га у п. Дружный.</w:t>
            </w:r>
          </w:p>
        </w:tc>
      </w:tr>
      <w:tr w:rsidR="00913438" w:rsidRPr="00913438" w14:paraId="6168CD7E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A269" w14:textId="288D9649" w:rsidR="00F66E46" w:rsidRPr="00913438" w:rsidRDefault="00F66E46" w:rsidP="00F66E4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133,703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C29" w14:textId="72D2CC92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озелененных территорий специального назначения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7AA" w14:textId="1680CB6B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озелененных территорий специального назначения предназначена для поддержки баланса открытых и застроенных пространств в использовании сельских территорий.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C7F" w14:textId="310B0B4C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81A8" w14:textId="4A98AB2C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1,75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260" w14:textId="099A15B7" w:rsidR="00F66E46" w:rsidRPr="00913438" w:rsidRDefault="00F66E46" w:rsidP="00F66E46">
            <w:pPr>
              <w:pStyle w:val="a3"/>
              <w:rPr>
                <w:b/>
                <w:bCs/>
                <w:lang w:val="ru-RU"/>
              </w:rPr>
            </w:pPr>
            <w:r w:rsidRPr="00913438">
              <w:rPr>
                <w:lang w:val="ru-RU"/>
              </w:rPr>
              <w:t>Размещение объектов не планируется</w:t>
            </w:r>
          </w:p>
        </w:tc>
      </w:tr>
      <w:tr w:rsidR="00F66E46" w:rsidRPr="00913438" w14:paraId="6A6367EE" w14:textId="77777777" w:rsidTr="00A471A6">
        <w:trPr>
          <w:cantSplit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6BAB" w14:textId="385953D8" w:rsidR="00F66E46" w:rsidRPr="00913438" w:rsidRDefault="00F66E46" w:rsidP="00F66E46">
            <w:pPr>
              <w:pStyle w:val="a7"/>
              <w:rPr>
                <w:lang w:val="ru-RU"/>
              </w:rPr>
            </w:pPr>
            <w:r w:rsidRPr="00913438">
              <w:rPr>
                <w:lang w:val="ru-RU"/>
              </w:rPr>
              <w:t>133.900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6CF8" w14:textId="09C79858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акваторий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68CF" w14:textId="46D5F3A3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Зона акваторий предназначена для размещения природных или искусственных водоемов, водотоков либо иных объектов, постоянное или временное сосредоточение вод в которых имеет характерные формы и признаки водного режима. Зона акваторий – территория, которая не может быть использована для градостроительного освоения.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0C4" w14:textId="50BB1B73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69,42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0195" w14:textId="24C00F8B" w:rsidR="00F66E46" w:rsidRPr="00913438" w:rsidRDefault="00F66E46" w:rsidP="00F66E46">
            <w:pPr>
              <w:pStyle w:val="a7"/>
              <w:rPr>
                <w:sz w:val="22"/>
                <w:szCs w:val="22"/>
                <w:lang w:val="ru-RU"/>
              </w:rPr>
            </w:pPr>
            <w:r w:rsidRPr="00913438">
              <w:rPr>
                <w:sz w:val="22"/>
                <w:szCs w:val="22"/>
                <w:lang w:val="ru-RU"/>
              </w:rPr>
              <w:t>69,42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9DEE" w14:textId="0B2F2238" w:rsidR="00F66E46" w:rsidRPr="00913438" w:rsidRDefault="00F66E46" w:rsidP="00F66E46">
            <w:pPr>
              <w:pStyle w:val="a3"/>
              <w:rPr>
                <w:lang w:val="ru-RU"/>
              </w:rPr>
            </w:pPr>
            <w:r w:rsidRPr="00913438">
              <w:rPr>
                <w:lang w:val="ru-RU"/>
              </w:rPr>
              <w:t>Размещение объектов не планируется</w:t>
            </w:r>
          </w:p>
        </w:tc>
      </w:tr>
    </w:tbl>
    <w:p w14:paraId="78CA89C9" w14:textId="4151E6E1" w:rsidR="003A6768" w:rsidRPr="00913438" w:rsidRDefault="003A6768" w:rsidP="00904AF9">
      <w:pPr>
        <w:rPr>
          <w:rFonts w:cs="Times New Roman"/>
          <w:szCs w:val="28"/>
        </w:rPr>
      </w:pPr>
    </w:p>
    <w:sectPr w:rsidR="003A6768" w:rsidRPr="00913438" w:rsidSect="00630ACB">
      <w:pgSz w:w="16838" w:h="11906" w:orient="landscape" w:code="9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F90C9" w14:textId="77777777" w:rsidR="00FB5106" w:rsidRDefault="00FB5106" w:rsidP="00EA0BB1">
      <w:r>
        <w:separator/>
      </w:r>
    </w:p>
  </w:endnote>
  <w:endnote w:type="continuationSeparator" w:id="0">
    <w:p w14:paraId="3C0014E2" w14:textId="77777777" w:rsidR="00FB5106" w:rsidRDefault="00FB5106" w:rsidP="00EA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</w:rPr>
      <w:id w:val="1489205105"/>
      <w:docPartObj>
        <w:docPartGallery w:val="Page Numbers (Bottom of Page)"/>
        <w:docPartUnique/>
      </w:docPartObj>
    </w:sdtPr>
    <w:sdtContent>
      <w:p w14:paraId="5D9D6D3F" w14:textId="709201F3" w:rsidR="004D1047" w:rsidRPr="000C22B8" w:rsidRDefault="004D1047">
        <w:pPr>
          <w:pStyle w:val="ac"/>
          <w:jc w:val="right"/>
          <w:rPr>
            <w:sz w:val="22"/>
          </w:rPr>
        </w:pPr>
        <w:r w:rsidRPr="000C22B8">
          <w:rPr>
            <w:sz w:val="22"/>
          </w:rPr>
          <w:fldChar w:fldCharType="begin"/>
        </w:r>
        <w:r w:rsidRPr="000C22B8">
          <w:rPr>
            <w:sz w:val="22"/>
          </w:rPr>
          <w:instrText>PAGE   \* MERGEFORMAT</w:instrText>
        </w:r>
        <w:r w:rsidRPr="000C22B8">
          <w:rPr>
            <w:sz w:val="22"/>
          </w:rPr>
          <w:fldChar w:fldCharType="separate"/>
        </w:r>
        <w:r w:rsidR="00801C63">
          <w:rPr>
            <w:noProof/>
            <w:sz w:val="22"/>
          </w:rPr>
          <w:t>8</w:t>
        </w:r>
        <w:r w:rsidRPr="000C22B8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0BF41" w14:textId="77777777" w:rsidR="00FB5106" w:rsidRDefault="00FB5106" w:rsidP="00EA0BB1">
      <w:r>
        <w:separator/>
      </w:r>
    </w:p>
  </w:footnote>
  <w:footnote w:type="continuationSeparator" w:id="0">
    <w:p w14:paraId="1424F841" w14:textId="77777777" w:rsidR="00FB5106" w:rsidRDefault="00FB5106" w:rsidP="00EA0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BCB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304F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C8A2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0CE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EC4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BE1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F04F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C4B2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70C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442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sz w:val="24"/>
        <w:szCs w:val="24"/>
        <w:lang w:eastAsia="ar-SA" w:bidi="en-US"/>
      </w:rPr>
    </w:lvl>
  </w:abstractNum>
  <w:abstractNum w:abstractNumId="1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Cs w:val="24"/>
      </w:rPr>
    </w:lvl>
  </w:abstractNum>
  <w:abstractNum w:abstractNumId="12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D"/>
    <w:multiLevelType w:val="singleLevel"/>
    <w:tmpl w:val="0000000D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sz w:val="24"/>
        <w:szCs w:val="24"/>
        <w:lang w:eastAsia="ar-SA" w:bidi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00000010"/>
    <w:multiLevelType w:val="multilevel"/>
    <w:tmpl w:val="00000010"/>
    <w:name w:val="WW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223742CC"/>
    <w:multiLevelType w:val="hybridMultilevel"/>
    <w:tmpl w:val="9BBC119E"/>
    <w:lvl w:ilvl="0" w:tplc="0000000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653BEE"/>
    <w:multiLevelType w:val="hybridMultilevel"/>
    <w:tmpl w:val="8F067BD8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1347E"/>
    <w:multiLevelType w:val="hybridMultilevel"/>
    <w:tmpl w:val="298AF3B8"/>
    <w:lvl w:ilvl="0" w:tplc="0000000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AE1AAA"/>
    <w:multiLevelType w:val="hybridMultilevel"/>
    <w:tmpl w:val="5C000A20"/>
    <w:lvl w:ilvl="0" w:tplc="0000000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EE311F7"/>
    <w:multiLevelType w:val="multilevel"/>
    <w:tmpl w:val="BF78DAFA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5D3F4F"/>
    <w:multiLevelType w:val="multilevel"/>
    <w:tmpl w:val="F3B072A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EC40BC"/>
    <w:multiLevelType w:val="hybridMultilevel"/>
    <w:tmpl w:val="5A4CA092"/>
    <w:lvl w:ilvl="0" w:tplc="0000000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D3161E6"/>
    <w:multiLevelType w:val="hybridMultilevel"/>
    <w:tmpl w:val="FDDCA048"/>
    <w:lvl w:ilvl="0" w:tplc="0000000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23D1BB3"/>
    <w:multiLevelType w:val="multilevel"/>
    <w:tmpl w:val="CDB663D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5" w15:restartNumberingAfterBreak="0">
    <w:nsid w:val="6F364CA3"/>
    <w:multiLevelType w:val="hybridMultilevel"/>
    <w:tmpl w:val="A4468DD4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F1FB0"/>
    <w:multiLevelType w:val="hybridMultilevel"/>
    <w:tmpl w:val="946A4CDC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397380">
    <w:abstractNumId w:val="10"/>
  </w:num>
  <w:num w:numId="2" w16cid:durableId="739983689">
    <w:abstractNumId w:val="12"/>
  </w:num>
  <w:num w:numId="3" w16cid:durableId="1229727173">
    <w:abstractNumId w:val="14"/>
  </w:num>
  <w:num w:numId="4" w16cid:durableId="419377881">
    <w:abstractNumId w:val="20"/>
  </w:num>
  <w:num w:numId="5" w16cid:durableId="1798523151">
    <w:abstractNumId w:val="21"/>
  </w:num>
  <w:num w:numId="6" w16cid:durableId="1090659771">
    <w:abstractNumId w:val="24"/>
  </w:num>
  <w:num w:numId="7" w16cid:durableId="1622999214">
    <w:abstractNumId w:val="9"/>
  </w:num>
  <w:num w:numId="8" w16cid:durableId="1247302258">
    <w:abstractNumId w:val="7"/>
  </w:num>
  <w:num w:numId="9" w16cid:durableId="688683689">
    <w:abstractNumId w:val="6"/>
  </w:num>
  <w:num w:numId="10" w16cid:durableId="1361128786">
    <w:abstractNumId w:val="5"/>
  </w:num>
  <w:num w:numId="11" w16cid:durableId="1633972947">
    <w:abstractNumId w:val="4"/>
  </w:num>
  <w:num w:numId="12" w16cid:durableId="182525137">
    <w:abstractNumId w:val="8"/>
  </w:num>
  <w:num w:numId="13" w16cid:durableId="353458501">
    <w:abstractNumId w:val="3"/>
  </w:num>
  <w:num w:numId="14" w16cid:durableId="605885489">
    <w:abstractNumId w:val="2"/>
  </w:num>
  <w:num w:numId="15" w16cid:durableId="819153784">
    <w:abstractNumId w:val="1"/>
  </w:num>
  <w:num w:numId="16" w16cid:durableId="1975479224">
    <w:abstractNumId w:val="0"/>
  </w:num>
  <w:num w:numId="17" w16cid:durableId="1213467854">
    <w:abstractNumId w:val="11"/>
  </w:num>
  <w:num w:numId="18" w16cid:durableId="994600448">
    <w:abstractNumId w:val="13"/>
  </w:num>
  <w:num w:numId="19" w16cid:durableId="379594753">
    <w:abstractNumId w:val="15"/>
  </w:num>
  <w:num w:numId="20" w16cid:durableId="42951833">
    <w:abstractNumId w:val="22"/>
  </w:num>
  <w:num w:numId="21" w16cid:durableId="921642180">
    <w:abstractNumId w:val="16"/>
  </w:num>
  <w:num w:numId="22" w16cid:durableId="754014128">
    <w:abstractNumId w:val="19"/>
  </w:num>
  <w:num w:numId="23" w16cid:durableId="1915166378">
    <w:abstractNumId w:val="23"/>
  </w:num>
  <w:num w:numId="24" w16cid:durableId="1444034746">
    <w:abstractNumId w:val="18"/>
  </w:num>
  <w:num w:numId="25" w16cid:durableId="106855918">
    <w:abstractNumId w:val="17"/>
  </w:num>
  <w:num w:numId="26" w16cid:durableId="1506438606">
    <w:abstractNumId w:val="26"/>
  </w:num>
  <w:num w:numId="27" w16cid:durableId="23351149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F0"/>
    <w:rsid w:val="00054C17"/>
    <w:rsid w:val="000746BB"/>
    <w:rsid w:val="000A1C8B"/>
    <w:rsid w:val="000A308B"/>
    <w:rsid w:val="000C22B8"/>
    <w:rsid w:val="000D24C8"/>
    <w:rsid w:val="000E671B"/>
    <w:rsid w:val="000F2D4C"/>
    <w:rsid w:val="00110CC6"/>
    <w:rsid w:val="00117C00"/>
    <w:rsid w:val="0014554E"/>
    <w:rsid w:val="00165C77"/>
    <w:rsid w:val="001B60B7"/>
    <w:rsid w:val="0020308A"/>
    <w:rsid w:val="00206474"/>
    <w:rsid w:val="00213F37"/>
    <w:rsid w:val="0022084D"/>
    <w:rsid w:val="00234A6B"/>
    <w:rsid w:val="0026370D"/>
    <w:rsid w:val="00292181"/>
    <w:rsid w:val="00293506"/>
    <w:rsid w:val="002941B0"/>
    <w:rsid w:val="0029545B"/>
    <w:rsid w:val="002A6906"/>
    <w:rsid w:val="002B4E04"/>
    <w:rsid w:val="002D60E0"/>
    <w:rsid w:val="002E0F91"/>
    <w:rsid w:val="003268C2"/>
    <w:rsid w:val="00332658"/>
    <w:rsid w:val="00333435"/>
    <w:rsid w:val="003403F2"/>
    <w:rsid w:val="003568A0"/>
    <w:rsid w:val="00367B32"/>
    <w:rsid w:val="00367E78"/>
    <w:rsid w:val="0037065E"/>
    <w:rsid w:val="00372A40"/>
    <w:rsid w:val="00372C8A"/>
    <w:rsid w:val="0037682B"/>
    <w:rsid w:val="00381B19"/>
    <w:rsid w:val="003865AF"/>
    <w:rsid w:val="00387822"/>
    <w:rsid w:val="003A6768"/>
    <w:rsid w:val="003B1576"/>
    <w:rsid w:val="003B318B"/>
    <w:rsid w:val="00403911"/>
    <w:rsid w:val="00412ED2"/>
    <w:rsid w:val="004241EE"/>
    <w:rsid w:val="00443BA1"/>
    <w:rsid w:val="004537E9"/>
    <w:rsid w:val="00471897"/>
    <w:rsid w:val="004755C6"/>
    <w:rsid w:val="00477376"/>
    <w:rsid w:val="00481848"/>
    <w:rsid w:val="00491506"/>
    <w:rsid w:val="004934A7"/>
    <w:rsid w:val="004A2FB6"/>
    <w:rsid w:val="004B559B"/>
    <w:rsid w:val="004C7E60"/>
    <w:rsid w:val="004D1047"/>
    <w:rsid w:val="004F1259"/>
    <w:rsid w:val="00513986"/>
    <w:rsid w:val="00521946"/>
    <w:rsid w:val="00536EC1"/>
    <w:rsid w:val="00542C2A"/>
    <w:rsid w:val="00543CE1"/>
    <w:rsid w:val="0055659B"/>
    <w:rsid w:val="005744E5"/>
    <w:rsid w:val="0058371E"/>
    <w:rsid w:val="005A402D"/>
    <w:rsid w:val="005D3165"/>
    <w:rsid w:val="005D61BB"/>
    <w:rsid w:val="00610A54"/>
    <w:rsid w:val="00630ACB"/>
    <w:rsid w:val="00647675"/>
    <w:rsid w:val="0065514A"/>
    <w:rsid w:val="006924E8"/>
    <w:rsid w:val="006A7FEA"/>
    <w:rsid w:val="006B4472"/>
    <w:rsid w:val="006B72FA"/>
    <w:rsid w:val="006C0528"/>
    <w:rsid w:val="006C4241"/>
    <w:rsid w:val="006D3A73"/>
    <w:rsid w:val="006E1C62"/>
    <w:rsid w:val="006F42D6"/>
    <w:rsid w:val="00706F59"/>
    <w:rsid w:val="00710125"/>
    <w:rsid w:val="00712E6B"/>
    <w:rsid w:val="007268A6"/>
    <w:rsid w:val="0073790C"/>
    <w:rsid w:val="00767369"/>
    <w:rsid w:val="007713F4"/>
    <w:rsid w:val="00772C3B"/>
    <w:rsid w:val="007A4B1C"/>
    <w:rsid w:val="007B073F"/>
    <w:rsid w:val="007B4DD0"/>
    <w:rsid w:val="00801C63"/>
    <w:rsid w:val="00804487"/>
    <w:rsid w:val="008112DC"/>
    <w:rsid w:val="00822793"/>
    <w:rsid w:val="008248B2"/>
    <w:rsid w:val="0083559F"/>
    <w:rsid w:val="00874580"/>
    <w:rsid w:val="00890839"/>
    <w:rsid w:val="00896DD9"/>
    <w:rsid w:val="008A7CF0"/>
    <w:rsid w:val="008B77A3"/>
    <w:rsid w:val="008D05BC"/>
    <w:rsid w:val="008D09F1"/>
    <w:rsid w:val="008F1005"/>
    <w:rsid w:val="008F337B"/>
    <w:rsid w:val="008F546B"/>
    <w:rsid w:val="00904AF9"/>
    <w:rsid w:val="00910D70"/>
    <w:rsid w:val="0091104A"/>
    <w:rsid w:val="00913438"/>
    <w:rsid w:val="009158B7"/>
    <w:rsid w:val="009204F5"/>
    <w:rsid w:val="00957A69"/>
    <w:rsid w:val="00960490"/>
    <w:rsid w:val="00980A62"/>
    <w:rsid w:val="009B0353"/>
    <w:rsid w:val="009B16E2"/>
    <w:rsid w:val="009D532A"/>
    <w:rsid w:val="009D5A20"/>
    <w:rsid w:val="009E3806"/>
    <w:rsid w:val="00A06720"/>
    <w:rsid w:val="00A16545"/>
    <w:rsid w:val="00A16FED"/>
    <w:rsid w:val="00A4152F"/>
    <w:rsid w:val="00A471A6"/>
    <w:rsid w:val="00A64C90"/>
    <w:rsid w:val="00A74755"/>
    <w:rsid w:val="00A74E85"/>
    <w:rsid w:val="00AA4BFD"/>
    <w:rsid w:val="00AB24FD"/>
    <w:rsid w:val="00AB5AA9"/>
    <w:rsid w:val="00AC1004"/>
    <w:rsid w:val="00AC33DB"/>
    <w:rsid w:val="00AC4AFE"/>
    <w:rsid w:val="00AE7661"/>
    <w:rsid w:val="00B21359"/>
    <w:rsid w:val="00B23848"/>
    <w:rsid w:val="00B43067"/>
    <w:rsid w:val="00B668E4"/>
    <w:rsid w:val="00B822FE"/>
    <w:rsid w:val="00BD2A57"/>
    <w:rsid w:val="00C25F95"/>
    <w:rsid w:val="00C45845"/>
    <w:rsid w:val="00C72C50"/>
    <w:rsid w:val="00C81A97"/>
    <w:rsid w:val="00CA4064"/>
    <w:rsid w:val="00CA5346"/>
    <w:rsid w:val="00CD04EE"/>
    <w:rsid w:val="00CD356B"/>
    <w:rsid w:val="00CF341F"/>
    <w:rsid w:val="00D0489D"/>
    <w:rsid w:val="00D05160"/>
    <w:rsid w:val="00D12AE8"/>
    <w:rsid w:val="00D340D9"/>
    <w:rsid w:val="00D57C64"/>
    <w:rsid w:val="00D65FED"/>
    <w:rsid w:val="00D910CC"/>
    <w:rsid w:val="00DB1E5B"/>
    <w:rsid w:val="00DC049B"/>
    <w:rsid w:val="00DC6650"/>
    <w:rsid w:val="00DD4294"/>
    <w:rsid w:val="00DE6A13"/>
    <w:rsid w:val="00DF431B"/>
    <w:rsid w:val="00E05164"/>
    <w:rsid w:val="00E14CD7"/>
    <w:rsid w:val="00E35664"/>
    <w:rsid w:val="00E528E0"/>
    <w:rsid w:val="00E92BEF"/>
    <w:rsid w:val="00EA0BB1"/>
    <w:rsid w:val="00EA71A1"/>
    <w:rsid w:val="00EB14ED"/>
    <w:rsid w:val="00EC243F"/>
    <w:rsid w:val="00F167E5"/>
    <w:rsid w:val="00F367D1"/>
    <w:rsid w:val="00F374C5"/>
    <w:rsid w:val="00F51B87"/>
    <w:rsid w:val="00F66A5F"/>
    <w:rsid w:val="00F66E46"/>
    <w:rsid w:val="00F77F7D"/>
    <w:rsid w:val="00F8199D"/>
    <w:rsid w:val="00F85996"/>
    <w:rsid w:val="00F9537C"/>
    <w:rsid w:val="00FA0769"/>
    <w:rsid w:val="00FA75A0"/>
    <w:rsid w:val="00FB5106"/>
    <w:rsid w:val="00FD075C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1D0B3"/>
  <w15:chartTrackingRefBased/>
  <w15:docId w15:val="{0BC58DD3-BAB6-427F-A18B-917ACB80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99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F367D1"/>
    <w:pPr>
      <w:pageBreakBefore/>
      <w:widowControl w:val="0"/>
      <w:tabs>
        <w:tab w:val="left" w:pos="709"/>
      </w:tabs>
      <w:autoSpaceDN w:val="0"/>
      <w:contextualSpacing/>
      <w:textAlignment w:val="baseline"/>
      <w:outlineLvl w:val="0"/>
    </w:pPr>
    <w:rPr>
      <w:rFonts w:eastAsiaTheme="majorEastAsia" w:cs="Calibri Light"/>
      <w:b/>
      <w:kern w:val="3"/>
      <w:szCs w:val="32"/>
      <w:lang w:eastAsia="zh-CN" w:bidi="hi-IN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367D1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3506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7D1"/>
    <w:rPr>
      <w:rFonts w:ascii="Times New Roman" w:eastAsiaTheme="majorEastAsia" w:hAnsi="Times New Roman" w:cs="Calibri Light"/>
      <w:b/>
      <w:kern w:val="3"/>
      <w:sz w:val="26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F367D1"/>
    <w:rPr>
      <w:rFonts w:ascii="Times New Roman" w:eastAsiaTheme="majorEastAsia" w:hAnsi="Times New Roman" w:cstheme="majorBidi"/>
      <w:b/>
      <w:sz w:val="26"/>
      <w:szCs w:val="26"/>
    </w:rPr>
  </w:style>
  <w:style w:type="paragraph" w:customStyle="1" w:styleId="a3">
    <w:name w:val="Обычный_Таблица"/>
    <w:basedOn w:val="a"/>
    <w:autoRedefine/>
    <w:qFormat/>
    <w:rsid w:val="00B43067"/>
    <w:pPr>
      <w:ind w:firstLine="0"/>
    </w:pPr>
    <w:rPr>
      <w:sz w:val="24"/>
      <w:lang w:val="en-GB"/>
    </w:rPr>
  </w:style>
  <w:style w:type="paragraph" w:customStyle="1" w:styleId="a4">
    <w:name w:val="Обычный_Таблица (курсив)"/>
    <w:basedOn w:val="a3"/>
    <w:autoRedefine/>
    <w:qFormat/>
    <w:rsid w:val="00F367D1"/>
    <w:pPr>
      <w:jc w:val="center"/>
    </w:pPr>
    <w:rPr>
      <w:i/>
    </w:rPr>
  </w:style>
  <w:style w:type="paragraph" w:customStyle="1" w:styleId="a5">
    <w:name w:val="Обычный_Таблица (заголовок)"/>
    <w:basedOn w:val="a3"/>
    <w:autoRedefine/>
    <w:qFormat/>
    <w:rsid w:val="009B0353"/>
    <w:pPr>
      <w:jc w:val="center"/>
    </w:pPr>
    <w:rPr>
      <w:b/>
      <w:lang w:val="ru-RU"/>
    </w:rPr>
  </w:style>
  <w:style w:type="character" w:styleId="a6">
    <w:name w:val="Hyperlink"/>
    <w:basedOn w:val="a0"/>
    <w:uiPriority w:val="99"/>
    <w:unhideWhenUsed/>
    <w:rsid w:val="0014554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4554E"/>
    <w:rPr>
      <w:color w:val="605E5C"/>
      <w:shd w:val="clear" w:color="auto" w:fill="E1DFDD"/>
    </w:rPr>
  </w:style>
  <w:style w:type="paragraph" w:customStyle="1" w:styleId="21">
    <w:name w:val="Подзаголовок 2"/>
    <w:basedOn w:val="a"/>
    <w:qFormat/>
    <w:rsid w:val="0014554E"/>
    <w:rPr>
      <w:i/>
    </w:rPr>
  </w:style>
  <w:style w:type="paragraph" w:customStyle="1" w:styleId="a7">
    <w:name w:val="Обычный_Таблица (по центру)"/>
    <w:basedOn w:val="a"/>
    <w:qFormat/>
    <w:rsid w:val="00B43067"/>
    <w:pPr>
      <w:ind w:firstLine="0"/>
      <w:jc w:val="center"/>
    </w:pPr>
    <w:rPr>
      <w:iCs/>
      <w:sz w:val="24"/>
      <w:szCs w:val="20"/>
      <w:lang w:val="en-GB"/>
    </w:rPr>
  </w:style>
  <w:style w:type="table" w:customStyle="1" w:styleId="12">
    <w:name w:val="Сетка таблицы1"/>
    <w:basedOn w:val="a1"/>
    <w:next w:val="a8"/>
    <w:uiPriority w:val="39"/>
    <w:rsid w:val="000F2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0F2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F42D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A0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A0BB1"/>
    <w:rPr>
      <w:rFonts w:ascii="Times New Roman" w:hAnsi="Times New Roman"/>
      <w:sz w:val="26"/>
    </w:rPr>
  </w:style>
  <w:style w:type="paragraph" w:styleId="ac">
    <w:name w:val="footer"/>
    <w:basedOn w:val="a"/>
    <w:link w:val="ad"/>
    <w:uiPriority w:val="99"/>
    <w:unhideWhenUsed/>
    <w:rsid w:val="00EA0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A0BB1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uiPriority w:val="39"/>
    <w:unhideWhenUsed/>
    <w:rsid w:val="00896DD9"/>
    <w:pPr>
      <w:tabs>
        <w:tab w:val="right" w:leader="dot" w:pos="9638"/>
      </w:tabs>
      <w:spacing w:after="100"/>
    </w:pPr>
    <w:rPr>
      <w:b/>
    </w:rPr>
  </w:style>
  <w:style w:type="character" w:styleId="ae">
    <w:name w:val="annotation reference"/>
    <w:basedOn w:val="a0"/>
    <w:uiPriority w:val="99"/>
    <w:semiHidden/>
    <w:unhideWhenUsed/>
    <w:rsid w:val="0064767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4767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47675"/>
    <w:rPr>
      <w:rFonts w:ascii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4767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47675"/>
    <w:rPr>
      <w:rFonts w:ascii="Times New Roman" w:hAnsi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647675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4767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293506"/>
    <w:rPr>
      <w:rFonts w:ascii="Times New Roman" w:eastAsiaTheme="majorEastAsia" w:hAnsi="Times New Roman" w:cstheme="majorBidi"/>
      <w:b/>
      <w:sz w:val="28"/>
      <w:szCs w:val="24"/>
    </w:rPr>
  </w:style>
  <w:style w:type="paragraph" w:customStyle="1" w:styleId="ConsPlusNormal">
    <w:name w:val="ConsPlusNormal"/>
    <w:link w:val="ConsPlusNormal0"/>
    <w:qFormat/>
    <w:rsid w:val="00FF2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No Spacing"/>
    <w:aliases w:val="с интервалом,Без интервала1,No Spacing1,No Spacing,Без интервала2,для таблиц"/>
    <w:basedOn w:val="a"/>
    <w:link w:val="af6"/>
    <w:uiPriority w:val="1"/>
    <w:qFormat/>
    <w:rsid w:val="00F85996"/>
    <w:rPr>
      <w:rFonts w:eastAsia="Calibri" w:cs="Times New Roman"/>
      <w:sz w:val="20"/>
      <w:szCs w:val="20"/>
      <w:lang w:val="x-none" w:eastAsia="x-none"/>
    </w:rPr>
  </w:style>
  <w:style w:type="character" w:customStyle="1" w:styleId="af6">
    <w:name w:val="Без интервала Знак"/>
    <w:aliases w:val="с интервалом Знак,Без интервала1 Знак,No Spacing1 Знак,No Spacing Знак,Без интервала2 Знак,для таблиц Знак"/>
    <w:link w:val="af5"/>
    <w:uiPriority w:val="1"/>
    <w:rsid w:val="00F85996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locked/>
    <w:rsid w:val="00F8599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1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1831F-8F19-44B7-B784-E7B1F234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2437</Words>
  <Characters>13896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Butnov</dc:creator>
  <cp:keywords/>
  <dc:description/>
  <cp:lastModifiedBy>Ivan Butnov</cp:lastModifiedBy>
  <cp:revision>15</cp:revision>
  <dcterms:created xsi:type="dcterms:W3CDTF">2024-08-28T22:52:00Z</dcterms:created>
  <dcterms:modified xsi:type="dcterms:W3CDTF">2025-07-10T20:18:00Z</dcterms:modified>
</cp:coreProperties>
</file>